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B617F" w:rsidRPr="00404863" w:rsidRDefault="00182E68">
      <w:pPr>
        <w:spacing w:line="240" w:lineRule="auto"/>
        <w:rPr>
          <w:rFonts w:ascii="Century Schoolbook" w:hAnsi="Century Schoolbook" w:cs="Arial"/>
          <w:b/>
          <w:sz w:val="20"/>
          <w:szCs w:val="20"/>
          <w:u w:val="single"/>
        </w:rPr>
      </w:pPr>
      <w:r>
        <w:rPr>
          <w:rFonts w:ascii="Century Schoolbook" w:hAnsi="Century Schoolbook" w:cs="Arial"/>
          <w:b/>
          <w:noProof/>
          <w:sz w:val="20"/>
          <w:szCs w:val="20"/>
          <w:u w:val="singl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5636260</wp:posOffset>
            </wp:positionH>
            <wp:positionV relativeFrom="paragraph">
              <wp:posOffset>-525145</wp:posOffset>
            </wp:positionV>
            <wp:extent cx="656590" cy="903605"/>
            <wp:effectExtent l="1905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90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617F" w:rsidRPr="00404863" w:rsidRDefault="007A6BA4">
      <w:pPr>
        <w:spacing w:line="240" w:lineRule="auto"/>
        <w:rPr>
          <w:rFonts w:ascii="Century Schoolbook" w:hAnsi="Century Schoolbook" w:cs="Arial"/>
          <w:b/>
          <w:color w:val="1F497D" w:themeColor="text2"/>
          <w:u w:val="single"/>
        </w:rPr>
      </w:pPr>
      <w:r w:rsidRPr="00404863">
        <w:rPr>
          <w:rFonts w:ascii="Century Schoolbook" w:hAnsi="Century Schoolbook" w:cs="Arial"/>
          <w:b/>
          <w:color w:val="1F497D" w:themeColor="text2"/>
          <w:u w:val="single"/>
        </w:rPr>
        <w:t>CURRICULUM VITAE</w:t>
      </w:r>
    </w:p>
    <w:p w:rsidR="003B617F" w:rsidRPr="00404863" w:rsidRDefault="003B617F">
      <w:pPr>
        <w:spacing w:line="240" w:lineRule="auto"/>
        <w:rPr>
          <w:rFonts w:ascii="Century Schoolbook" w:hAnsi="Century Schoolbook" w:cs="Arial"/>
          <w:sz w:val="20"/>
          <w:szCs w:val="20"/>
        </w:rPr>
      </w:pPr>
    </w:p>
    <w:p w:rsidR="003B617F" w:rsidRPr="00404863" w:rsidRDefault="001E42F6">
      <w:pPr>
        <w:spacing w:after="100" w:line="240" w:lineRule="auto"/>
        <w:rPr>
          <w:rFonts w:ascii="Century Schoolbook" w:hAnsi="Century Schoolbook" w:cs="Arial"/>
          <w:b/>
          <w:sz w:val="20"/>
          <w:szCs w:val="20"/>
        </w:rPr>
      </w:pPr>
      <w:r w:rsidRPr="00404863">
        <w:rPr>
          <w:rFonts w:ascii="Century Schoolbook" w:hAnsi="Century Schoolbook" w:cs="Arial"/>
          <w:b/>
          <w:sz w:val="20"/>
          <w:szCs w:val="20"/>
        </w:rPr>
        <w:t>Matharage Don Harsha Eranga</w:t>
      </w:r>
    </w:p>
    <w:p w:rsidR="003B617F" w:rsidRPr="00404863" w:rsidRDefault="001E42F6">
      <w:pPr>
        <w:spacing w:after="100" w:line="240" w:lineRule="auto"/>
        <w:rPr>
          <w:rFonts w:ascii="Century Schoolbook" w:hAnsi="Century Schoolbook" w:cs="Arial"/>
          <w:b/>
          <w:sz w:val="20"/>
          <w:szCs w:val="20"/>
        </w:rPr>
      </w:pPr>
      <w:r w:rsidRPr="00404863">
        <w:rPr>
          <w:rFonts w:ascii="Century Schoolbook" w:hAnsi="Century Schoolbook" w:cs="Arial"/>
          <w:b/>
          <w:sz w:val="20"/>
          <w:szCs w:val="20"/>
        </w:rPr>
        <w:t>NO 473/21 A Pa</w:t>
      </w:r>
      <w:r w:rsidR="007A6BA4" w:rsidRPr="00404863">
        <w:rPr>
          <w:rFonts w:ascii="Century Schoolbook" w:hAnsi="Century Schoolbook" w:cs="Arial"/>
          <w:b/>
          <w:sz w:val="20"/>
          <w:szCs w:val="20"/>
        </w:rPr>
        <w:t>lanwatta , Pannipitiya.</w:t>
      </w:r>
    </w:p>
    <w:p w:rsidR="003B617F" w:rsidRPr="00404863" w:rsidRDefault="007A6BA4">
      <w:pPr>
        <w:tabs>
          <w:tab w:val="left" w:pos="2295"/>
        </w:tabs>
        <w:spacing w:after="100" w:line="240" w:lineRule="auto"/>
        <w:rPr>
          <w:rFonts w:ascii="Century Schoolbook" w:hAnsi="Century Schoolbook" w:cs="Arial"/>
          <w:b/>
          <w:sz w:val="20"/>
          <w:szCs w:val="20"/>
        </w:rPr>
      </w:pPr>
      <w:r w:rsidRPr="00404863">
        <w:rPr>
          <w:rFonts w:ascii="Century Schoolbook" w:hAnsi="Century Schoolbook" w:cs="Arial"/>
          <w:b/>
          <w:sz w:val="20"/>
          <w:szCs w:val="20"/>
        </w:rPr>
        <w:t>Sri Lanka.</w:t>
      </w:r>
      <w:r w:rsidRPr="00404863">
        <w:rPr>
          <w:rFonts w:ascii="Century Schoolbook" w:hAnsi="Century Schoolbook" w:cs="Arial"/>
          <w:b/>
          <w:sz w:val="20"/>
          <w:szCs w:val="20"/>
        </w:rPr>
        <w:tab/>
      </w:r>
    </w:p>
    <w:p w:rsidR="003B617F" w:rsidRPr="00404863" w:rsidRDefault="007A6BA4">
      <w:pPr>
        <w:spacing w:after="100" w:line="240" w:lineRule="auto"/>
        <w:rPr>
          <w:rFonts w:ascii="Century Schoolbook" w:hAnsi="Century Schoolbook" w:cs="Arial"/>
          <w:b/>
          <w:sz w:val="20"/>
          <w:szCs w:val="20"/>
        </w:rPr>
      </w:pPr>
      <w:r w:rsidRPr="00404863">
        <w:rPr>
          <w:rFonts w:ascii="Century Schoolbook" w:hAnsi="Century Schoolbook" w:cs="Arial"/>
          <w:b/>
          <w:sz w:val="20"/>
          <w:szCs w:val="20"/>
        </w:rPr>
        <w:t>E-Mail</w:t>
      </w:r>
      <w:r w:rsidRPr="00404863">
        <w:rPr>
          <w:rFonts w:ascii="Century Schoolbook" w:hAnsi="Century Schoolbook" w:cs="Arial"/>
          <w:b/>
          <w:sz w:val="20"/>
          <w:szCs w:val="20"/>
        </w:rPr>
        <w:tab/>
        <w:t xml:space="preserve">:  </w:t>
      </w:r>
      <w:hyperlink r:id="rId8" w:history="1">
        <w:r w:rsidR="001E42F6" w:rsidRPr="00404863">
          <w:rPr>
            <w:rStyle w:val="Hyperlink"/>
            <w:rFonts w:ascii="Century Schoolbook" w:hAnsi="Century Schoolbook" w:cs="Arial"/>
            <w:b/>
            <w:sz w:val="20"/>
            <w:szCs w:val="20"/>
          </w:rPr>
          <w:t>harshaerangamd@gmail.com</w:t>
        </w:r>
      </w:hyperlink>
    </w:p>
    <w:p w:rsidR="003B617F" w:rsidRPr="00404863" w:rsidRDefault="007A6BA4">
      <w:pPr>
        <w:spacing w:after="100" w:line="240" w:lineRule="auto"/>
        <w:rPr>
          <w:rFonts w:ascii="Century Schoolbook" w:hAnsi="Century Schoolbook" w:cs="Arial"/>
          <w:b/>
          <w:sz w:val="20"/>
          <w:szCs w:val="20"/>
        </w:rPr>
      </w:pPr>
      <w:r w:rsidRPr="00404863">
        <w:rPr>
          <w:rFonts w:ascii="Century Schoolbook" w:hAnsi="Century Schoolbook" w:cs="Arial"/>
          <w:b/>
          <w:sz w:val="20"/>
          <w:szCs w:val="20"/>
        </w:rPr>
        <w:t>Mobile</w:t>
      </w:r>
      <w:r w:rsidRPr="00404863">
        <w:rPr>
          <w:rFonts w:ascii="Century Schoolbook" w:hAnsi="Century Schoolbook" w:cs="Arial"/>
          <w:b/>
          <w:sz w:val="20"/>
          <w:szCs w:val="20"/>
        </w:rPr>
        <w:tab/>
      </w:r>
      <w:r w:rsidR="001E42F6" w:rsidRPr="00404863">
        <w:rPr>
          <w:rFonts w:ascii="Century Schoolbook" w:hAnsi="Century Schoolbook" w:cs="Arial"/>
          <w:b/>
          <w:sz w:val="20"/>
          <w:szCs w:val="20"/>
        </w:rPr>
        <w:t>:  +94 716306033</w:t>
      </w:r>
    </w:p>
    <w:p w:rsidR="003B617F" w:rsidRPr="00404863" w:rsidRDefault="007A6BA4">
      <w:pPr>
        <w:spacing w:after="100" w:line="24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b/>
          <w:bCs/>
          <w:sz w:val="20"/>
          <w:szCs w:val="20"/>
        </w:rPr>
        <w:t>Home</w:t>
      </w:r>
      <w:r w:rsidRPr="00404863">
        <w:rPr>
          <w:rFonts w:ascii="Century Schoolbook" w:hAnsi="Century Schoolbook" w:cs="Arial"/>
          <w:sz w:val="20"/>
          <w:szCs w:val="20"/>
        </w:rPr>
        <w:tab/>
        <w:t xml:space="preserve">:   </w:t>
      </w:r>
      <w:r w:rsidR="008B17BD" w:rsidRPr="00404863">
        <w:rPr>
          <w:rFonts w:ascii="Century Schoolbook" w:hAnsi="Century Schoolbook" w:cs="Arial"/>
          <w:b/>
          <w:bCs/>
          <w:sz w:val="20"/>
          <w:szCs w:val="20"/>
        </w:rPr>
        <w:t>+94 112</w:t>
      </w:r>
      <w:r w:rsidRPr="00404863">
        <w:rPr>
          <w:rFonts w:ascii="Century Schoolbook" w:hAnsi="Century Schoolbook" w:cs="Arial"/>
          <w:b/>
          <w:bCs/>
          <w:sz w:val="20"/>
          <w:szCs w:val="20"/>
        </w:rPr>
        <w:t>700</w:t>
      </w:r>
      <w:r w:rsidR="001E42F6" w:rsidRPr="00404863">
        <w:rPr>
          <w:rFonts w:ascii="Century Schoolbook" w:hAnsi="Century Schoolbook" w:cs="Arial"/>
          <w:b/>
          <w:bCs/>
          <w:sz w:val="20"/>
          <w:szCs w:val="20"/>
        </w:rPr>
        <w:t>443</w:t>
      </w:r>
      <w:r w:rsidRPr="00404863">
        <w:rPr>
          <w:rFonts w:ascii="Century Schoolbook" w:hAnsi="Century Schoolbook" w:cs="Arial"/>
          <w:sz w:val="20"/>
          <w:szCs w:val="20"/>
        </w:rPr>
        <w:tab/>
      </w:r>
    </w:p>
    <w:p w:rsidR="003B617F" w:rsidRPr="00404863" w:rsidRDefault="003B617F">
      <w:pPr>
        <w:spacing w:after="100" w:line="240" w:lineRule="auto"/>
        <w:rPr>
          <w:rFonts w:ascii="Century Schoolbook" w:hAnsi="Century Schoolbook" w:cs="Arial"/>
          <w:sz w:val="20"/>
          <w:szCs w:val="20"/>
        </w:rPr>
      </w:pPr>
    </w:p>
    <w:p w:rsidR="003B617F" w:rsidRPr="00404863" w:rsidRDefault="003B617F">
      <w:pPr>
        <w:spacing w:after="100" w:line="240" w:lineRule="auto"/>
        <w:rPr>
          <w:rFonts w:ascii="Century Schoolbook" w:hAnsi="Century Schoolbook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540"/>
      </w:tblGrid>
      <w:tr w:rsidR="003B617F" w:rsidRPr="00404863">
        <w:trPr>
          <w:trHeight w:val="526"/>
        </w:trPr>
        <w:tc>
          <w:tcPr>
            <w:tcW w:w="9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17F" w:rsidRPr="00404863" w:rsidRDefault="007A6BA4">
            <w:pPr>
              <w:spacing w:after="0" w:line="240" w:lineRule="auto"/>
              <w:rPr>
                <w:rFonts w:ascii="Century Schoolbook" w:hAnsi="Century Schoolbook" w:cs="Arial"/>
                <w:b/>
                <w:color w:val="1F497D" w:themeColor="text2"/>
                <w:sz w:val="20"/>
                <w:szCs w:val="20"/>
              </w:rPr>
            </w:pPr>
            <w:r w:rsidRPr="00404863">
              <w:rPr>
                <w:rFonts w:ascii="Century Schoolbook" w:hAnsi="Century Schoolbook" w:cs="Arial"/>
                <w:b/>
                <w:color w:val="1F497D" w:themeColor="text2"/>
                <w:sz w:val="20"/>
                <w:szCs w:val="20"/>
              </w:rPr>
              <w:t>PROFESSIONAL OBJECTIVES</w:t>
            </w:r>
          </w:p>
        </w:tc>
      </w:tr>
    </w:tbl>
    <w:p w:rsidR="003B617F" w:rsidRPr="00404863" w:rsidRDefault="003B617F">
      <w:pPr>
        <w:pStyle w:val="ListParagraph"/>
        <w:spacing w:line="240" w:lineRule="auto"/>
        <w:ind w:left="0"/>
        <w:rPr>
          <w:rFonts w:ascii="Century Schoolbook" w:hAnsi="Century Schoolbook" w:cs="Arial"/>
          <w:sz w:val="20"/>
          <w:szCs w:val="20"/>
        </w:rPr>
      </w:pPr>
    </w:p>
    <w:p w:rsidR="003B617F" w:rsidRPr="00404863" w:rsidRDefault="007A6BA4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To be dynamic Professional working in a challenging environment that would enable me to enhance skills, working knowledge, attitudes and abilities in the Financial</w:t>
      </w:r>
      <w:r w:rsidR="001E42F6" w:rsidRPr="00404863">
        <w:rPr>
          <w:rFonts w:ascii="Century Schoolbook" w:hAnsi="Century Schoolbook" w:cs="Arial"/>
          <w:sz w:val="20"/>
          <w:szCs w:val="20"/>
        </w:rPr>
        <w:t xml:space="preserve"> and Accounting Sectors.</w:t>
      </w:r>
    </w:p>
    <w:p w:rsidR="003B617F" w:rsidRPr="00404863" w:rsidRDefault="003B617F">
      <w:pPr>
        <w:pStyle w:val="ListParagraph"/>
        <w:spacing w:line="240" w:lineRule="auto"/>
        <w:ind w:left="1080"/>
        <w:jc w:val="both"/>
        <w:rPr>
          <w:rFonts w:ascii="Century Schoolbook" w:hAnsi="Century Schoolbook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480"/>
      </w:tblGrid>
      <w:tr w:rsidR="003B617F" w:rsidRPr="00404863">
        <w:trPr>
          <w:trHeight w:val="488"/>
        </w:trPr>
        <w:tc>
          <w:tcPr>
            <w:tcW w:w="94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17F" w:rsidRPr="00404863" w:rsidRDefault="007A6BA4">
            <w:pPr>
              <w:spacing w:after="0" w:line="240" w:lineRule="auto"/>
              <w:jc w:val="both"/>
              <w:rPr>
                <w:rFonts w:ascii="Century Schoolbook" w:hAnsi="Century Schoolbook" w:cs="Arial"/>
                <w:b/>
                <w:color w:val="1F497D" w:themeColor="text2"/>
                <w:sz w:val="20"/>
                <w:szCs w:val="20"/>
              </w:rPr>
            </w:pPr>
            <w:r w:rsidRPr="00404863">
              <w:rPr>
                <w:rFonts w:ascii="Century Schoolbook" w:hAnsi="Century Schoolbook" w:cs="Arial"/>
                <w:b/>
                <w:color w:val="1F497D" w:themeColor="text2"/>
                <w:sz w:val="20"/>
                <w:szCs w:val="20"/>
              </w:rPr>
              <w:t>CORE COMPETENCY</w:t>
            </w:r>
          </w:p>
        </w:tc>
      </w:tr>
    </w:tbl>
    <w:p w:rsidR="003B617F" w:rsidRPr="00404863" w:rsidRDefault="003B617F">
      <w:pPr>
        <w:pStyle w:val="ListParagraph"/>
        <w:spacing w:line="240" w:lineRule="auto"/>
        <w:ind w:left="0"/>
        <w:jc w:val="both"/>
        <w:rPr>
          <w:rFonts w:ascii="Century Schoolbook" w:hAnsi="Century Schoolbook" w:cs="Arial"/>
          <w:sz w:val="20"/>
          <w:szCs w:val="20"/>
        </w:rPr>
      </w:pPr>
    </w:p>
    <w:p w:rsidR="003B617F" w:rsidRPr="00404863" w:rsidRDefault="007A6BA4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Good technical aptitude with an eye for details and the commitment to producing quality work.</w:t>
      </w:r>
    </w:p>
    <w:p w:rsidR="003B617F" w:rsidRPr="00404863" w:rsidRDefault="007A6BA4" w:rsidP="00182E68">
      <w:pPr>
        <w:pStyle w:val="ListParagraph"/>
        <w:numPr>
          <w:ilvl w:val="0"/>
          <w:numId w:val="1"/>
        </w:numPr>
        <w:spacing w:afterLines="80" w:line="240" w:lineRule="atLeast"/>
        <w:jc w:val="both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Well understand of team building keen to work, undertake challenges and meet targets.</w:t>
      </w:r>
    </w:p>
    <w:p w:rsidR="003B617F" w:rsidRPr="00404863" w:rsidRDefault="007A6BA4" w:rsidP="00182E68">
      <w:pPr>
        <w:pStyle w:val="ListParagraph"/>
        <w:numPr>
          <w:ilvl w:val="0"/>
          <w:numId w:val="1"/>
        </w:numPr>
        <w:spacing w:afterLines="80" w:line="240" w:lineRule="atLeast"/>
        <w:jc w:val="both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Responsible for the profession.</w:t>
      </w:r>
    </w:p>
    <w:p w:rsidR="003B617F" w:rsidRPr="00404863" w:rsidRDefault="007A6BA4" w:rsidP="00182E68">
      <w:pPr>
        <w:pStyle w:val="ListParagraph"/>
        <w:numPr>
          <w:ilvl w:val="0"/>
          <w:numId w:val="1"/>
        </w:numPr>
        <w:spacing w:afterLines="80" w:line="240" w:lineRule="atLeast"/>
        <w:jc w:val="both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Trustworthy, Punctual, Honest and Hard working.</w:t>
      </w:r>
    </w:p>
    <w:p w:rsidR="003B617F" w:rsidRPr="00404863" w:rsidRDefault="003B617F" w:rsidP="00182E68">
      <w:pPr>
        <w:pStyle w:val="ListParagraph"/>
        <w:spacing w:afterLines="80" w:line="240" w:lineRule="atLeast"/>
        <w:ind w:left="0"/>
        <w:jc w:val="both"/>
        <w:rPr>
          <w:rFonts w:ascii="Century Schoolbook" w:hAnsi="Century Schoolbook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460"/>
      </w:tblGrid>
      <w:tr w:rsidR="003B617F" w:rsidRPr="00404863">
        <w:trPr>
          <w:trHeight w:val="442"/>
        </w:trPr>
        <w:tc>
          <w:tcPr>
            <w:tcW w:w="9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17F" w:rsidRPr="00404863" w:rsidRDefault="007A6BA4">
            <w:pPr>
              <w:spacing w:after="0" w:line="240" w:lineRule="auto"/>
              <w:jc w:val="both"/>
              <w:rPr>
                <w:rFonts w:ascii="Century Schoolbook" w:hAnsi="Century Schoolbook" w:cs="Arial"/>
                <w:b/>
                <w:color w:val="1F497D" w:themeColor="text2"/>
                <w:sz w:val="20"/>
                <w:szCs w:val="20"/>
              </w:rPr>
            </w:pPr>
            <w:r w:rsidRPr="00404863">
              <w:rPr>
                <w:rFonts w:ascii="Century Schoolbook" w:hAnsi="Century Schoolbook" w:cs="Arial"/>
                <w:b/>
                <w:color w:val="1F497D" w:themeColor="text2"/>
                <w:sz w:val="20"/>
                <w:szCs w:val="20"/>
              </w:rPr>
              <w:t>PROFESSIONAL QUALIFICATIONS</w:t>
            </w:r>
          </w:p>
        </w:tc>
      </w:tr>
    </w:tbl>
    <w:p w:rsidR="003B617F" w:rsidRPr="00404863" w:rsidRDefault="003B617F">
      <w:pPr>
        <w:pStyle w:val="ListParagraph"/>
        <w:spacing w:line="240" w:lineRule="auto"/>
        <w:ind w:left="0"/>
        <w:jc w:val="both"/>
        <w:rPr>
          <w:rFonts w:ascii="Century Schoolbook" w:hAnsi="Century Schoolbook" w:cs="Arial"/>
          <w:sz w:val="20"/>
          <w:szCs w:val="20"/>
        </w:rPr>
      </w:pPr>
    </w:p>
    <w:p w:rsidR="005F3EAD" w:rsidRPr="00404863" w:rsidRDefault="005F3EAD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Successfully completed Taxation, Commercial Law and company Law subjects in Strategic Level one of institute of charted Accountants of Sri Lanka.</w:t>
      </w:r>
    </w:p>
    <w:p w:rsidR="001E42F6" w:rsidRPr="00404863" w:rsidRDefault="005F3EAD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 xml:space="preserve"> Successfully Completed Intermediate Level examination of The Institute of Chartered Accountants of Sri Lanka.</w:t>
      </w:r>
    </w:p>
    <w:p w:rsidR="003B617F" w:rsidRPr="00404863" w:rsidRDefault="005F3EAD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Passed Finalist</w:t>
      </w:r>
      <w:r w:rsidR="007A6BA4" w:rsidRPr="00404863">
        <w:rPr>
          <w:rFonts w:ascii="Century Schoolbook" w:hAnsi="Century Schoolbook" w:cs="Arial"/>
          <w:sz w:val="20"/>
          <w:szCs w:val="20"/>
        </w:rPr>
        <w:t xml:space="preserve"> of the Association of Accounting Technicians of Sri Lanka (AATSL).</w:t>
      </w:r>
    </w:p>
    <w:p w:rsidR="003B617F" w:rsidRPr="00404863" w:rsidRDefault="003B617F" w:rsidP="005F3EAD">
      <w:pPr>
        <w:pStyle w:val="ListParagraph"/>
        <w:spacing w:line="240" w:lineRule="auto"/>
        <w:ind w:left="0"/>
        <w:jc w:val="both"/>
        <w:rPr>
          <w:rFonts w:ascii="Century Schoolbook" w:hAnsi="Century Schoolbook" w:cs="Arial"/>
          <w:sz w:val="20"/>
          <w:szCs w:val="20"/>
        </w:rPr>
      </w:pPr>
    </w:p>
    <w:p w:rsidR="003B617F" w:rsidRPr="00404863" w:rsidRDefault="003B617F">
      <w:pPr>
        <w:pStyle w:val="ListParagraph"/>
        <w:spacing w:line="240" w:lineRule="auto"/>
        <w:ind w:left="0"/>
        <w:jc w:val="both"/>
        <w:rPr>
          <w:rFonts w:ascii="Century Schoolbook" w:hAnsi="Century Schoolbook" w:cs="Arial"/>
          <w:sz w:val="20"/>
          <w:szCs w:val="20"/>
        </w:rPr>
      </w:pPr>
    </w:p>
    <w:p w:rsidR="003B617F" w:rsidRPr="00404863" w:rsidRDefault="003B617F">
      <w:pPr>
        <w:spacing w:line="240" w:lineRule="auto"/>
        <w:rPr>
          <w:rFonts w:ascii="Century Schoolbook" w:hAnsi="Century Schoolbook" w:cs="Arial"/>
          <w:sz w:val="20"/>
          <w:szCs w:val="20"/>
        </w:rPr>
      </w:pPr>
    </w:p>
    <w:p w:rsidR="003B617F" w:rsidRPr="00404863" w:rsidRDefault="003B617F">
      <w:pPr>
        <w:spacing w:line="240" w:lineRule="auto"/>
        <w:rPr>
          <w:rFonts w:ascii="Century Schoolbook" w:hAnsi="Century Schoolbook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440"/>
      </w:tblGrid>
      <w:tr w:rsidR="003B617F" w:rsidRPr="00404863">
        <w:trPr>
          <w:trHeight w:val="477"/>
        </w:trPr>
        <w:tc>
          <w:tcPr>
            <w:tcW w:w="9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17F" w:rsidRPr="00404863" w:rsidRDefault="007A6BA4">
            <w:pPr>
              <w:spacing w:after="0" w:line="240" w:lineRule="auto"/>
              <w:jc w:val="both"/>
              <w:rPr>
                <w:rFonts w:ascii="Century Schoolbook" w:hAnsi="Century Schoolbook" w:cs="Arial"/>
                <w:b/>
                <w:color w:val="1F497D" w:themeColor="text2"/>
                <w:sz w:val="20"/>
                <w:szCs w:val="20"/>
              </w:rPr>
            </w:pPr>
            <w:r w:rsidRPr="00404863">
              <w:rPr>
                <w:rFonts w:ascii="Century Schoolbook" w:hAnsi="Century Schoolbook" w:cs="Arial"/>
                <w:b/>
                <w:color w:val="1F497D" w:themeColor="text2"/>
                <w:sz w:val="20"/>
                <w:szCs w:val="20"/>
              </w:rPr>
              <w:t>ACCADAMIC QUALIFICATIONS</w:t>
            </w:r>
          </w:p>
        </w:tc>
      </w:tr>
    </w:tbl>
    <w:p w:rsidR="003B617F" w:rsidRPr="00404863" w:rsidRDefault="003B617F">
      <w:pPr>
        <w:pStyle w:val="ListParagraph"/>
        <w:spacing w:after="0" w:line="240" w:lineRule="auto"/>
        <w:ind w:left="1470"/>
        <w:rPr>
          <w:rFonts w:ascii="Century Schoolbook" w:hAnsi="Century Schoolbook" w:cs="Arial"/>
          <w:b/>
          <w:sz w:val="20"/>
          <w:szCs w:val="20"/>
        </w:rPr>
      </w:pPr>
    </w:p>
    <w:p w:rsidR="003B617F" w:rsidRPr="00404863" w:rsidRDefault="003B617F">
      <w:pPr>
        <w:pStyle w:val="ListParagraph"/>
        <w:spacing w:after="0" w:line="240" w:lineRule="auto"/>
        <w:ind w:left="1470"/>
        <w:rPr>
          <w:rFonts w:ascii="Century Schoolbook" w:hAnsi="Century Schoolbook" w:cs="Arial"/>
          <w:b/>
          <w:sz w:val="20"/>
          <w:szCs w:val="20"/>
        </w:rPr>
      </w:pPr>
    </w:p>
    <w:p w:rsidR="003B617F" w:rsidRPr="00404863" w:rsidRDefault="003B617F" w:rsidP="005E3F59">
      <w:pPr>
        <w:rPr>
          <w:rFonts w:ascii="Century Schoolbook" w:hAnsi="Century Schoolbook" w:cs="Arial"/>
          <w:sz w:val="20"/>
          <w:szCs w:val="20"/>
        </w:rPr>
      </w:pPr>
    </w:p>
    <w:p w:rsidR="00E40153" w:rsidRPr="00404863" w:rsidRDefault="00E40153" w:rsidP="00E40153">
      <w:pPr>
        <w:numPr>
          <w:ilvl w:val="0"/>
          <w:numId w:val="8"/>
        </w:numPr>
        <w:spacing w:after="0" w:line="24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 xml:space="preserve">Completed </w:t>
      </w:r>
      <w:r w:rsidRPr="00404863">
        <w:rPr>
          <w:rFonts w:ascii="Century Schoolbook" w:hAnsi="Century Schoolbook" w:cs="Arial"/>
          <w:b/>
          <w:sz w:val="20"/>
          <w:szCs w:val="20"/>
        </w:rPr>
        <w:t>University Of Colombo BBA  (Accounting Special)</w:t>
      </w:r>
      <w:r w:rsidRPr="00404863">
        <w:rPr>
          <w:rFonts w:ascii="Century Schoolbook" w:hAnsi="Century Schoolbook" w:cs="Arial"/>
          <w:sz w:val="20"/>
          <w:szCs w:val="20"/>
        </w:rPr>
        <w:t xml:space="preserve"> – Faculty  of Management and Finance In JAN 2013</w:t>
      </w:r>
    </w:p>
    <w:p w:rsidR="005F3EAD" w:rsidRPr="00404863" w:rsidRDefault="005F3EAD">
      <w:pPr>
        <w:ind w:left="720" w:firstLine="720"/>
        <w:rPr>
          <w:rFonts w:ascii="Century Schoolbook" w:hAnsi="Century Schoolbook" w:cs="Arial"/>
          <w:sz w:val="20"/>
          <w:szCs w:val="20"/>
        </w:rPr>
      </w:pPr>
    </w:p>
    <w:p w:rsidR="003B617F" w:rsidRPr="00404863" w:rsidRDefault="003B617F">
      <w:pPr>
        <w:ind w:left="720" w:firstLine="720"/>
        <w:rPr>
          <w:rFonts w:ascii="Century Schoolbook" w:hAnsi="Century Schoolbook" w:cs="Arial"/>
          <w:sz w:val="20"/>
          <w:szCs w:val="20"/>
        </w:rPr>
      </w:pPr>
    </w:p>
    <w:p w:rsidR="003B617F" w:rsidRPr="00404863" w:rsidRDefault="007A6BA4">
      <w:pPr>
        <w:pStyle w:val="ListParagraph"/>
        <w:numPr>
          <w:ilvl w:val="0"/>
          <w:numId w:val="3"/>
        </w:numPr>
        <w:spacing w:after="0" w:line="240" w:lineRule="auto"/>
        <w:rPr>
          <w:rFonts w:ascii="Century Schoolbook" w:hAnsi="Century Schoolbook" w:cs="Arial"/>
          <w:b/>
          <w:sz w:val="20"/>
          <w:szCs w:val="20"/>
        </w:rPr>
      </w:pPr>
      <w:r w:rsidRPr="00404863">
        <w:rPr>
          <w:rFonts w:ascii="Century Schoolbook" w:hAnsi="Century Schoolbook" w:cs="Arial"/>
          <w:b/>
          <w:sz w:val="20"/>
          <w:szCs w:val="20"/>
        </w:rPr>
        <w:t xml:space="preserve">G C E (O/L )    - 2004                                                 </w:t>
      </w:r>
      <w:r w:rsidRPr="00404863">
        <w:rPr>
          <w:rFonts w:ascii="Century Schoolbook" w:hAnsi="Century Schoolbook" w:cs="Arial"/>
          <w:b/>
          <w:sz w:val="20"/>
          <w:szCs w:val="20"/>
        </w:rPr>
        <w:tab/>
        <w:t xml:space="preserve">  G C E (A/L)</w:t>
      </w:r>
      <w:r w:rsidRPr="00404863">
        <w:rPr>
          <w:rFonts w:ascii="Century Schoolbook" w:hAnsi="Century Schoolbook" w:cs="Arial"/>
          <w:b/>
          <w:sz w:val="20"/>
          <w:szCs w:val="20"/>
        </w:rPr>
        <w:tab/>
        <w:t xml:space="preserve">  –  2007 </w:t>
      </w:r>
    </w:p>
    <w:p w:rsidR="003B617F" w:rsidRPr="00404863" w:rsidRDefault="007A6BA4">
      <w:pPr>
        <w:spacing w:after="80" w:line="240" w:lineRule="atLeast"/>
        <w:ind w:firstLine="720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Bu</w:t>
      </w:r>
      <w:r w:rsidR="005E3F59" w:rsidRPr="00404863">
        <w:rPr>
          <w:rFonts w:ascii="Century Schoolbook" w:hAnsi="Century Schoolbook" w:cs="Arial"/>
          <w:sz w:val="20"/>
          <w:szCs w:val="20"/>
        </w:rPr>
        <w:t xml:space="preserve">ddhism </w:t>
      </w:r>
      <w:r w:rsidR="005E3F59" w:rsidRPr="00404863">
        <w:rPr>
          <w:rFonts w:ascii="Century Schoolbook" w:hAnsi="Century Schoolbook" w:cs="Arial"/>
          <w:sz w:val="20"/>
          <w:szCs w:val="20"/>
        </w:rPr>
        <w:tab/>
      </w:r>
      <w:r w:rsidR="005E3F59" w:rsidRPr="00404863">
        <w:rPr>
          <w:rFonts w:ascii="Century Schoolbook" w:hAnsi="Century Schoolbook" w:cs="Arial"/>
          <w:sz w:val="20"/>
          <w:szCs w:val="20"/>
        </w:rPr>
        <w:tab/>
        <w:t xml:space="preserve">- </w:t>
      </w:r>
      <w:r w:rsidR="005E3F59" w:rsidRPr="00404863">
        <w:rPr>
          <w:rFonts w:ascii="Century Schoolbook" w:hAnsi="Century Schoolbook" w:cs="Arial"/>
          <w:sz w:val="20"/>
          <w:szCs w:val="20"/>
        </w:rPr>
        <w:tab/>
        <w:t>A</w:t>
      </w:r>
      <w:r w:rsidR="005E3F59" w:rsidRPr="00404863">
        <w:rPr>
          <w:rFonts w:ascii="Century Schoolbook" w:hAnsi="Century Schoolbook" w:cs="Arial"/>
          <w:sz w:val="20"/>
          <w:szCs w:val="20"/>
        </w:rPr>
        <w:tab/>
      </w:r>
      <w:r w:rsidR="005E3F59" w:rsidRPr="00404863">
        <w:rPr>
          <w:rFonts w:ascii="Century Schoolbook" w:hAnsi="Century Schoolbook" w:cs="Arial"/>
          <w:sz w:val="20"/>
          <w:szCs w:val="20"/>
        </w:rPr>
        <w:tab/>
        <w:t xml:space="preserve">    </w:t>
      </w:r>
      <w:r w:rsidR="005E3F59" w:rsidRPr="00404863">
        <w:rPr>
          <w:rFonts w:ascii="Century Schoolbook" w:hAnsi="Century Schoolbook" w:cs="Arial"/>
          <w:sz w:val="20"/>
          <w:szCs w:val="20"/>
        </w:rPr>
        <w:tab/>
        <w:t xml:space="preserve">   Accounts </w:t>
      </w:r>
      <w:r w:rsidR="005E3F59" w:rsidRPr="00404863">
        <w:rPr>
          <w:rFonts w:ascii="Century Schoolbook" w:hAnsi="Century Schoolbook" w:cs="Arial"/>
          <w:sz w:val="20"/>
          <w:szCs w:val="20"/>
        </w:rPr>
        <w:tab/>
      </w:r>
      <w:r w:rsidRPr="00404863">
        <w:rPr>
          <w:rFonts w:ascii="Century Schoolbook" w:hAnsi="Century Schoolbook" w:cs="Arial"/>
          <w:sz w:val="20"/>
          <w:szCs w:val="20"/>
        </w:rPr>
        <w:t xml:space="preserve"> </w:t>
      </w:r>
      <w:r w:rsidR="005E3F59" w:rsidRPr="00404863">
        <w:rPr>
          <w:rFonts w:ascii="Century Schoolbook" w:hAnsi="Century Schoolbook" w:cs="Arial"/>
          <w:sz w:val="20"/>
          <w:szCs w:val="20"/>
        </w:rPr>
        <w:t xml:space="preserve">    </w:t>
      </w:r>
      <w:r w:rsidR="00404863" w:rsidRPr="00404863">
        <w:rPr>
          <w:rFonts w:ascii="Century Schoolbook" w:hAnsi="Century Schoolbook" w:cs="Arial"/>
          <w:sz w:val="20"/>
          <w:szCs w:val="20"/>
        </w:rPr>
        <w:tab/>
      </w:r>
      <w:r w:rsidRPr="00404863">
        <w:rPr>
          <w:rFonts w:ascii="Century Schoolbook" w:hAnsi="Century Schoolbook" w:cs="Arial"/>
          <w:sz w:val="20"/>
          <w:szCs w:val="20"/>
        </w:rPr>
        <w:t>-</w:t>
      </w:r>
      <w:r w:rsidRPr="00404863">
        <w:rPr>
          <w:rFonts w:ascii="Century Schoolbook" w:hAnsi="Century Schoolbook" w:cs="Arial"/>
          <w:sz w:val="20"/>
          <w:szCs w:val="20"/>
        </w:rPr>
        <w:tab/>
        <w:t>A</w:t>
      </w:r>
    </w:p>
    <w:p w:rsidR="003B617F" w:rsidRPr="00404863" w:rsidRDefault="007A6BA4">
      <w:pPr>
        <w:spacing w:after="100" w:line="240" w:lineRule="auto"/>
        <w:ind w:firstLine="720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 xml:space="preserve">Mathematics  </w:t>
      </w:r>
      <w:r w:rsidRPr="00404863">
        <w:rPr>
          <w:rFonts w:ascii="Century Schoolbook" w:hAnsi="Century Schoolbook" w:cs="Arial"/>
          <w:sz w:val="20"/>
          <w:szCs w:val="20"/>
        </w:rPr>
        <w:tab/>
        <w:t xml:space="preserve"> </w:t>
      </w:r>
      <w:r w:rsidRPr="00404863">
        <w:rPr>
          <w:rFonts w:ascii="Century Schoolbook" w:hAnsi="Century Schoolbook" w:cs="Arial"/>
          <w:sz w:val="20"/>
          <w:szCs w:val="20"/>
        </w:rPr>
        <w:tab/>
        <w:t>-</w:t>
      </w:r>
      <w:r w:rsidRPr="00404863">
        <w:rPr>
          <w:rFonts w:ascii="Century Schoolbook" w:hAnsi="Century Schoolbook" w:cs="Arial"/>
          <w:sz w:val="20"/>
          <w:szCs w:val="20"/>
        </w:rPr>
        <w:tab/>
        <w:t xml:space="preserve">A                                   </w:t>
      </w:r>
      <w:r w:rsidR="00404863" w:rsidRPr="00404863">
        <w:rPr>
          <w:rFonts w:ascii="Century Schoolbook" w:hAnsi="Century Schoolbook" w:cs="Arial"/>
          <w:sz w:val="20"/>
          <w:szCs w:val="20"/>
        </w:rPr>
        <w:t xml:space="preserve">    </w:t>
      </w:r>
      <w:r w:rsidR="005E3F59" w:rsidRPr="00404863">
        <w:rPr>
          <w:rFonts w:ascii="Century Schoolbook" w:hAnsi="Century Schoolbook" w:cs="Arial"/>
          <w:sz w:val="20"/>
          <w:szCs w:val="20"/>
        </w:rPr>
        <w:t xml:space="preserve">Business Studies    </w:t>
      </w:r>
      <w:r w:rsidR="00404863" w:rsidRPr="00404863">
        <w:rPr>
          <w:rFonts w:ascii="Century Schoolbook" w:hAnsi="Century Schoolbook" w:cs="Arial"/>
          <w:sz w:val="20"/>
          <w:szCs w:val="20"/>
        </w:rPr>
        <w:tab/>
      </w:r>
      <w:r w:rsidR="005E3F59" w:rsidRPr="00404863">
        <w:rPr>
          <w:rFonts w:ascii="Century Schoolbook" w:hAnsi="Century Schoolbook" w:cs="Arial"/>
          <w:sz w:val="20"/>
          <w:szCs w:val="20"/>
        </w:rPr>
        <w:t>-</w:t>
      </w:r>
      <w:r w:rsidR="005E3F59" w:rsidRPr="00404863">
        <w:rPr>
          <w:rFonts w:ascii="Century Schoolbook" w:hAnsi="Century Schoolbook" w:cs="Arial"/>
          <w:sz w:val="20"/>
          <w:szCs w:val="20"/>
        </w:rPr>
        <w:tab/>
        <w:t>A</w:t>
      </w:r>
    </w:p>
    <w:p w:rsidR="003B617F" w:rsidRPr="00404863" w:rsidRDefault="007A6BA4">
      <w:pPr>
        <w:spacing w:after="100" w:line="240" w:lineRule="auto"/>
        <w:ind w:firstLine="720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Sinhala</w:t>
      </w:r>
      <w:r w:rsidRPr="00404863">
        <w:rPr>
          <w:rFonts w:ascii="Century Schoolbook" w:hAnsi="Century Schoolbook" w:cs="Arial"/>
          <w:sz w:val="20"/>
          <w:szCs w:val="20"/>
        </w:rPr>
        <w:tab/>
      </w:r>
      <w:r w:rsidRPr="00404863">
        <w:rPr>
          <w:rFonts w:ascii="Century Schoolbook" w:hAnsi="Century Schoolbook" w:cs="Arial"/>
          <w:sz w:val="20"/>
          <w:szCs w:val="20"/>
        </w:rPr>
        <w:tab/>
        <w:t xml:space="preserve"> </w:t>
      </w:r>
      <w:r w:rsidRPr="00404863">
        <w:rPr>
          <w:rFonts w:ascii="Century Schoolbook" w:hAnsi="Century Schoolbook" w:cs="Arial"/>
          <w:sz w:val="20"/>
          <w:szCs w:val="20"/>
        </w:rPr>
        <w:tab/>
        <w:t>-</w:t>
      </w:r>
      <w:r w:rsidRPr="00404863">
        <w:rPr>
          <w:rFonts w:ascii="Century Schoolbook" w:hAnsi="Century Schoolbook" w:cs="Arial"/>
          <w:sz w:val="20"/>
          <w:szCs w:val="20"/>
        </w:rPr>
        <w:tab/>
        <w:t xml:space="preserve">A             </w:t>
      </w:r>
      <w:r w:rsidR="00404863" w:rsidRPr="00404863">
        <w:rPr>
          <w:rFonts w:ascii="Century Schoolbook" w:hAnsi="Century Schoolbook" w:cs="Arial"/>
          <w:sz w:val="20"/>
          <w:szCs w:val="20"/>
        </w:rPr>
        <w:t xml:space="preserve">                          </w:t>
      </w:r>
      <w:r w:rsidRPr="00404863">
        <w:rPr>
          <w:rFonts w:ascii="Century Schoolbook" w:hAnsi="Century Schoolbook" w:cs="Arial"/>
          <w:sz w:val="20"/>
          <w:szCs w:val="20"/>
        </w:rPr>
        <w:t>Economics</w:t>
      </w:r>
      <w:r w:rsidRPr="00404863">
        <w:rPr>
          <w:rFonts w:ascii="Century Schoolbook" w:hAnsi="Century Schoolbook" w:cs="Arial"/>
          <w:sz w:val="20"/>
          <w:szCs w:val="20"/>
        </w:rPr>
        <w:tab/>
        <w:t xml:space="preserve"> </w:t>
      </w:r>
      <w:r w:rsidR="005E3F59" w:rsidRPr="00404863">
        <w:rPr>
          <w:rFonts w:ascii="Century Schoolbook" w:hAnsi="Century Schoolbook" w:cs="Arial"/>
          <w:sz w:val="20"/>
          <w:szCs w:val="20"/>
        </w:rPr>
        <w:t xml:space="preserve">     </w:t>
      </w:r>
      <w:r w:rsidR="00404863" w:rsidRPr="00404863">
        <w:rPr>
          <w:rFonts w:ascii="Century Schoolbook" w:hAnsi="Century Schoolbook" w:cs="Arial"/>
          <w:sz w:val="20"/>
          <w:szCs w:val="20"/>
        </w:rPr>
        <w:tab/>
      </w:r>
      <w:r w:rsidRPr="00404863">
        <w:rPr>
          <w:rFonts w:ascii="Century Schoolbook" w:hAnsi="Century Schoolbook" w:cs="Arial"/>
          <w:sz w:val="20"/>
          <w:szCs w:val="20"/>
        </w:rPr>
        <w:t>-</w:t>
      </w:r>
      <w:r w:rsidRPr="00404863">
        <w:rPr>
          <w:rFonts w:ascii="Century Schoolbook" w:hAnsi="Century Schoolbook" w:cs="Arial"/>
          <w:sz w:val="20"/>
          <w:szCs w:val="20"/>
        </w:rPr>
        <w:tab/>
      </w:r>
      <w:r w:rsidR="00E40153" w:rsidRPr="00404863">
        <w:rPr>
          <w:rFonts w:ascii="Century Schoolbook" w:hAnsi="Century Schoolbook" w:cs="Arial"/>
          <w:sz w:val="20"/>
          <w:szCs w:val="20"/>
        </w:rPr>
        <w:t>A</w:t>
      </w:r>
    </w:p>
    <w:p w:rsidR="003B617F" w:rsidRPr="00404863" w:rsidRDefault="007A6BA4">
      <w:pPr>
        <w:spacing w:after="100" w:line="240" w:lineRule="auto"/>
        <w:ind w:firstLine="720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Social St.  &amp; H</w:t>
      </w:r>
      <w:r w:rsidR="00404863" w:rsidRPr="00404863">
        <w:rPr>
          <w:rFonts w:ascii="Century Schoolbook" w:hAnsi="Century Schoolbook" w:cs="Arial"/>
          <w:sz w:val="20"/>
          <w:szCs w:val="20"/>
        </w:rPr>
        <w:t xml:space="preserve">istory </w:t>
      </w:r>
      <w:r w:rsidR="00404863" w:rsidRPr="00404863">
        <w:rPr>
          <w:rFonts w:ascii="Century Schoolbook" w:hAnsi="Century Schoolbook" w:cs="Arial"/>
          <w:sz w:val="20"/>
          <w:szCs w:val="20"/>
        </w:rPr>
        <w:tab/>
        <w:t xml:space="preserve">- </w:t>
      </w:r>
      <w:r w:rsidR="00404863" w:rsidRPr="00404863">
        <w:rPr>
          <w:rFonts w:ascii="Century Schoolbook" w:hAnsi="Century Schoolbook" w:cs="Arial"/>
          <w:sz w:val="20"/>
          <w:szCs w:val="20"/>
        </w:rPr>
        <w:tab/>
        <w:t>A</w:t>
      </w:r>
      <w:r w:rsidR="00404863" w:rsidRPr="00404863">
        <w:rPr>
          <w:rFonts w:ascii="Century Schoolbook" w:hAnsi="Century Schoolbook" w:cs="Arial"/>
          <w:sz w:val="20"/>
          <w:szCs w:val="20"/>
        </w:rPr>
        <w:tab/>
      </w:r>
      <w:r w:rsidR="00404863" w:rsidRPr="00404863">
        <w:rPr>
          <w:rFonts w:ascii="Century Schoolbook" w:hAnsi="Century Schoolbook" w:cs="Arial"/>
          <w:sz w:val="20"/>
          <w:szCs w:val="20"/>
        </w:rPr>
        <w:tab/>
        <w:t xml:space="preserve">               </w:t>
      </w:r>
      <w:r w:rsidR="00404863">
        <w:rPr>
          <w:rFonts w:ascii="Century Schoolbook" w:hAnsi="Century Schoolbook" w:cs="Arial"/>
          <w:sz w:val="20"/>
          <w:szCs w:val="20"/>
        </w:rPr>
        <w:t xml:space="preserve"> </w:t>
      </w:r>
      <w:r w:rsidRPr="00404863">
        <w:rPr>
          <w:rFonts w:ascii="Century Schoolbook" w:hAnsi="Century Schoolbook" w:cs="Arial"/>
          <w:sz w:val="20"/>
          <w:szCs w:val="20"/>
        </w:rPr>
        <w:t>Gen. English</w:t>
      </w:r>
      <w:r w:rsidRPr="00404863">
        <w:rPr>
          <w:rFonts w:ascii="Century Schoolbook" w:hAnsi="Century Schoolbook" w:cs="Arial"/>
          <w:sz w:val="20"/>
          <w:szCs w:val="20"/>
        </w:rPr>
        <w:tab/>
      </w:r>
      <w:r w:rsidR="005E3F59" w:rsidRPr="00404863">
        <w:rPr>
          <w:rFonts w:ascii="Century Schoolbook" w:hAnsi="Century Schoolbook" w:cs="Arial"/>
          <w:sz w:val="20"/>
          <w:szCs w:val="20"/>
        </w:rPr>
        <w:t xml:space="preserve">     </w:t>
      </w:r>
      <w:r w:rsidRPr="00404863">
        <w:rPr>
          <w:rFonts w:ascii="Century Schoolbook" w:hAnsi="Century Schoolbook" w:cs="Arial"/>
          <w:sz w:val="20"/>
          <w:szCs w:val="20"/>
        </w:rPr>
        <w:t xml:space="preserve"> </w:t>
      </w:r>
      <w:r w:rsidR="00404863" w:rsidRPr="00404863">
        <w:rPr>
          <w:rFonts w:ascii="Century Schoolbook" w:hAnsi="Century Schoolbook" w:cs="Arial"/>
          <w:sz w:val="20"/>
          <w:szCs w:val="20"/>
        </w:rPr>
        <w:tab/>
      </w:r>
      <w:r w:rsidRPr="00404863">
        <w:rPr>
          <w:rFonts w:ascii="Century Schoolbook" w:hAnsi="Century Schoolbook" w:cs="Arial"/>
          <w:sz w:val="20"/>
          <w:szCs w:val="20"/>
        </w:rPr>
        <w:t>-</w:t>
      </w:r>
      <w:r w:rsidRPr="00404863">
        <w:rPr>
          <w:rFonts w:ascii="Century Schoolbook" w:hAnsi="Century Schoolbook" w:cs="Arial"/>
          <w:sz w:val="20"/>
          <w:szCs w:val="20"/>
        </w:rPr>
        <w:tab/>
      </w:r>
      <w:r w:rsidR="00E40153" w:rsidRPr="00404863">
        <w:rPr>
          <w:rFonts w:ascii="Century Schoolbook" w:hAnsi="Century Schoolbook" w:cs="Arial"/>
          <w:sz w:val="20"/>
          <w:szCs w:val="20"/>
        </w:rPr>
        <w:t>C</w:t>
      </w:r>
    </w:p>
    <w:p w:rsidR="003B617F" w:rsidRPr="00404863" w:rsidRDefault="007A6BA4">
      <w:pPr>
        <w:spacing w:after="80" w:line="240" w:lineRule="atLeast"/>
        <w:ind w:firstLine="720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Buss. &amp; Acct.</w:t>
      </w:r>
      <w:r w:rsidRPr="00404863">
        <w:rPr>
          <w:rFonts w:ascii="Century Schoolbook" w:hAnsi="Century Schoolbook" w:cs="Arial"/>
          <w:sz w:val="20"/>
          <w:szCs w:val="20"/>
        </w:rPr>
        <w:tab/>
      </w:r>
      <w:r w:rsidRPr="00404863">
        <w:rPr>
          <w:rFonts w:ascii="Century Schoolbook" w:hAnsi="Century Schoolbook" w:cs="Arial"/>
          <w:sz w:val="20"/>
          <w:szCs w:val="20"/>
        </w:rPr>
        <w:tab/>
        <w:t xml:space="preserve">- </w:t>
      </w:r>
      <w:r w:rsidRPr="00404863">
        <w:rPr>
          <w:rFonts w:ascii="Century Schoolbook" w:hAnsi="Century Schoolbook" w:cs="Arial"/>
          <w:sz w:val="20"/>
          <w:szCs w:val="20"/>
        </w:rPr>
        <w:tab/>
        <w:t>A</w:t>
      </w:r>
    </w:p>
    <w:p w:rsidR="003B617F" w:rsidRPr="00404863" w:rsidRDefault="00404863">
      <w:pPr>
        <w:spacing w:after="100" w:line="240" w:lineRule="auto"/>
        <w:ind w:firstLine="720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 xml:space="preserve">Science </w:t>
      </w:r>
      <w:r w:rsidRPr="00404863">
        <w:rPr>
          <w:rFonts w:ascii="Century Schoolbook" w:hAnsi="Century Schoolbook" w:cs="Arial"/>
          <w:sz w:val="20"/>
          <w:szCs w:val="20"/>
        </w:rPr>
        <w:tab/>
      </w:r>
      <w:r w:rsidRPr="00404863">
        <w:rPr>
          <w:rFonts w:ascii="Century Schoolbook" w:hAnsi="Century Schoolbook" w:cs="Arial"/>
          <w:sz w:val="20"/>
          <w:szCs w:val="20"/>
        </w:rPr>
        <w:tab/>
      </w:r>
      <w:r w:rsidR="007A6BA4" w:rsidRPr="00404863">
        <w:rPr>
          <w:rFonts w:ascii="Century Schoolbook" w:hAnsi="Century Schoolbook" w:cs="Arial"/>
          <w:sz w:val="20"/>
          <w:szCs w:val="20"/>
        </w:rPr>
        <w:t xml:space="preserve">- </w:t>
      </w:r>
      <w:r w:rsidR="007A6BA4" w:rsidRPr="00404863">
        <w:rPr>
          <w:rFonts w:ascii="Century Schoolbook" w:hAnsi="Century Schoolbook" w:cs="Arial"/>
          <w:sz w:val="20"/>
          <w:szCs w:val="20"/>
        </w:rPr>
        <w:tab/>
        <w:t>B</w:t>
      </w:r>
    </w:p>
    <w:p w:rsidR="003B617F" w:rsidRPr="00404863" w:rsidRDefault="007A6BA4">
      <w:pPr>
        <w:spacing w:after="100" w:line="240" w:lineRule="auto"/>
        <w:ind w:firstLine="720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English</w:t>
      </w:r>
      <w:r w:rsidRPr="00404863">
        <w:rPr>
          <w:rFonts w:ascii="Century Schoolbook" w:hAnsi="Century Schoolbook" w:cs="Arial"/>
          <w:sz w:val="20"/>
          <w:szCs w:val="20"/>
        </w:rPr>
        <w:tab/>
      </w:r>
      <w:r w:rsidRPr="00404863">
        <w:rPr>
          <w:rFonts w:ascii="Century Schoolbook" w:hAnsi="Century Schoolbook" w:cs="Arial"/>
          <w:sz w:val="20"/>
          <w:szCs w:val="20"/>
        </w:rPr>
        <w:tab/>
      </w:r>
      <w:r w:rsidRPr="00404863">
        <w:rPr>
          <w:rFonts w:ascii="Century Schoolbook" w:hAnsi="Century Schoolbook" w:cs="Arial"/>
          <w:sz w:val="20"/>
          <w:szCs w:val="20"/>
        </w:rPr>
        <w:tab/>
        <w:t xml:space="preserve">- </w:t>
      </w:r>
      <w:r w:rsidRPr="00404863">
        <w:rPr>
          <w:rFonts w:ascii="Century Schoolbook" w:hAnsi="Century Schoolbook" w:cs="Arial"/>
          <w:sz w:val="20"/>
          <w:szCs w:val="20"/>
        </w:rPr>
        <w:tab/>
      </w:r>
      <w:r w:rsidR="005F3EAD" w:rsidRPr="00404863">
        <w:rPr>
          <w:rFonts w:ascii="Century Schoolbook" w:hAnsi="Century Schoolbook" w:cs="Arial"/>
          <w:sz w:val="20"/>
          <w:szCs w:val="20"/>
        </w:rPr>
        <w:t>A</w:t>
      </w:r>
      <w:r w:rsidRPr="00404863">
        <w:rPr>
          <w:rFonts w:ascii="Century Schoolbook" w:hAnsi="Century Schoolbook" w:cs="Arial"/>
          <w:sz w:val="20"/>
          <w:szCs w:val="20"/>
        </w:rPr>
        <w:tab/>
      </w:r>
    </w:p>
    <w:p w:rsidR="003B617F" w:rsidRPr="00404863" w:rsidRDefault="005F3EAD">
      <w:pPr>
        <w:spacing w:after="80" w:line="240" w:lineRule="atLeast"/>
        <w:ind w:firstLine="720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Dramatic</w:t>
      </w:r>
      <w:r w:rsidRPr="00404863">
        <w:rPr>
          <w:rFonts w:ascii="Century Schoolbook" w:hAnsi="Century Schoolbook" w:cs="Arial"/>
          <w:sz w:val="20"/>
          <w:szCs w:val="20"/>
        </w:rPr>
        <w:tab/>
      </w:r>
      <w:r w:rsidR="005E3F59" w:rsidRPr="00404863">
        <w:rPr>
          <w:rFonts w:ascii="Century Schoolbook" w:hAnsi="Century Schoolbook" w:cs="Arial"/>
          <w:sz w:val="20"/>
          <w:szCs w:val="20"/>
        </w:rPr>
        <w:tab/>
      </w:r>
      <w:r w:rsidR="007A6BA4" w:rsidRPr="00404863">
        <w:rPr>
          <w:rFonts w:ascii="Century Schoolbook" w:hAnsi="Century Schoolbook" w:cs="Arial"/>
          <w:sz w:val="20"/>
          <w:szCs w:val="20"/>
        </w:rPr>
        <w:t xml:space="preserve">- </w:t>
      </w:r>
      <w:r w:rsidR="007A6BA4" w:rsidRPr="00404863">
        <w:rPr>
          <w:rFonts w:ascii="Century Schoolbook" w:hAnsi="Century Schoolbook" w:cs="Arial"/>
          <w:sz w:val="20"/>
          <w:szCs w:val="20"/>
        </w:rPr>
        <w:tab/>
      </w:r>
      <w:r w:rsidRPr="00404863">
        <w:rPr>
          <w:rFonts w:ascii="Century Schoolbook" w:hAnsi="Century Schoolbook" w:cs="Arial"/>
          <w:sz w:val="20"/>
          <w:szCs w:val="20"/>
        </w:rPr>
        <w:t>A</w:t>
      </w:r>
    </w:p>
    <w:p w:rsidR="003B617F" w:rsidRPr="00404863" w:rsidRDefault="005F3EAD">
      <w:pPr>
        <w:spacing w:after="100" w:line="240" w:lineRule="auto"/>
        <w:ind w:firstLine="720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Health &amp; ph</w:t>
      </w:r>
      <w:r w:rsidR="00E40153" w:rsidRPr="00404863">
        <w:rPr>
          <w:rFonts w:ascii="Century Schoolbook" w:hAnsi="Century Schoolbook" w:cs="Arial"/>
          <w:sz w:val="20"/>
          <w:szCs w:val="20"/>
        </w:rPr>
        <w:t>y.</w:t>
      </w:r>
      <w:r w:rsidR="007A6BA4" w:rsidRPr="00404863">
        <w:rPr>
          <w:rFonts w:ascii="Century Schoolbook" w:hAnsi="Century Schoolbook" w:cs="Arial"/>
          <w:sz w:val="20"/>
          <w:szCs w:val="20"/>
        </w:rPr>
        <w:tab/>
      </w:r>
      <w:r w:rsidR="007A6BA4" w:rsidRPr="00404863">
        <w:rPr>
          <w:rFonts w:ascii="Century Schoolbook" w:hAnsi="Century Schoolbook" w:cs="Arial"/>
          <w:sz w:val="20"/>
          <w:szCs w:val="20"/>
        </w:rPr>
        <w:tab/>
        <w:t>-</w:t>
      </w:r>
      <w:r w:rsidR="007A6BA4" w:rsidRPr="00404863">
        <w:rPr>
          <w:rFonts w:ascii="Century Schoolbook" w:hAnsi="Century Schoolbook" w:cs="Arial"/>
          <w:sz w:val="20"/>
          <w:szCs w:val="20"/>
        </w:rPr>
        <w:tab/>
      </w:r>
      <w:r w:rsidRPr="00404863">
        <w:rPr>
          <w:rFonts w:ascii="Century Schoolbook" w:hAnsi="Century Schoolbook" w:cs="Arial"/>
          <w:sz w:val="20"/>
          <w:szCs w:val="20"/>
        </w:rPr>
        <w:t>A</w:t>
      </w:r>
    </w:p>
    <w:p w:rsidR="003B617F" w:rsidRPr="00404863" w:rsidRDefault="007A6BA4">
      <w:pPr>
        <w:spacing w:after="100" w:line="240" w:lineRule="auto"/>
        <w:ind w:firstLine="720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Geography</w:t>
      </w:r>
      <w:r w:rsidRPr="00404863">
        <w:rPr>
          <w:rFonts w:ascii="Century Schoolbook" w:hAnsi="Century Schoolbook" w:cs="Arial"/>
          <w:sz w:val="20"/>
          <w:szCs w:val="20"/>
        </w:rPr>
        <w:tab/>
      </w:r>
      <w:r w:rsidRPr="00404863">
        <w:rPr>
          <w:rFonts w:ascii="Century Schoolbook" w:hAnsi="Century Schoolbook" w:cs="Arial"/>
          <w:sz w:val="20"/>
          <w:szCs w:val="20"/>
        </w:rPr>
        <w:tab/>
        <w:t>-</w:t>
      </w:r>
      <w:r w:rsidRPr="00404863">
        <w:rPr>
          <w:rFonts w:ascii="Century Schoolbook" w:hAnsi="Century Schoolbook" w:cs="Arial"/>
          <w:sz w:val="20"/>
          <w:szCs w:val="20"/>
        </w:rPr>
        <w:tab/>
        <w:t>B</w:t>
      </w:r>
    </w:p>
    <w:p w:rsidR="003B617F" w:rsidRPr="00404863" w:rsidRDefault="003B617F">
      <w:pPr>
        <w:spacing w:after="100" w:line="240" w:lineRule="auto"/>
        <w:ind w:firstLine="720"/>
        <w:rPr>
          <w:rFonts w:ascii="Century Schoolbook" w:hAnsi="Century Schoolbook" w:cs="Arial"/>
          <w:sz w:val="20"/>
          <w:szCs w:val="20"/>
        </w:rPr>
      </w:pPr>
    </w:p>
    <w:p w:rsidR="003B617F" w:rsidRPr="00404863" w:rsidRDefault="003B617F">
      <w:pPr>
        <w:spacing w:after="100" w:line="240" w:lineRule="auto"/>
        <w:ind w:firstLine="720"/>
        <w:rPr>
          <w:rFonts w:ascii="Century Schoolbook" w:hAnsi="Century Schoolbook" w:cs="Arial"/>
          <w:sz w:val="20"/>
          <w:szCs w:val="20"/>
        </w:rPr>
      </w:pPr>
    </w:p>
    <w:p w:rsidR="003B617F" w:rsidRPr="00404863" w:rsidRDefault="003B617F">
      <w:pPr>
        <w:spacing w:after="100" w:line="240" w:lineRule="auto"/>
        <w:rPr>
          <w:rFonts w:ascii="Century Schoolbook" w:hAnsi="Century Schoolbook" w:cs="Arial"/>
          <w:sz w:val="20"/>
          <w:szCs w:val="20"/>
        </w:rPr>
      </w:pPr>
    </w:p>
    <w:p w:rsidR="003B617F" w:rsidRPr="00404863" w:rsidRDefault="003B617F">
      <w:pPr>
        <w:spacing w:after="100" w:line="240" w:lineRule="auto"/>
        <w:ind w:left="720" w:firstLine="720"/>
        <w:rPr>
          <w:rFonts w:ascii="Century Schoolbook" w:hAnsi="Century Schoolbook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460"/>
      </w:tblGrid>
      <w:tr w:rsidR="003B617F" w:rsidRPr="00404863">
        <w:trPr>
          <w:trHeight w:val="550"/>
        </w:trPr>
        <w:tc>
          <w:tcPr>
            <w:tcW w:w="9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17F" w:rsidRPr="00404863" w:rsidRDefault="007A6BA4">
            <w:pPr>
              <w:spacing w:after="100" w:line="240" w:lineRule="atLeast"/>
              <w:rPr>
                <w:rFonts w:ascii="Century Schoolbook" w:hAnsi="Century Schoolbook" w:cs="Arial"/>
                <w:b/>
                <w:color w:val="1F497D" w:themeColor="text2"/>
                <w:sz w:val="20"/>
                <w:szCs w:val="20"/>
              </w:rPr>
            </w:pPr>
            <w:r w:rsidRPr="00404863">
              <w:rPr>
                <w:rFonts w:ascii="Century Schoolbook" w:hAnsi="Century Schoolbook" w:cs="Arial"/>
                <w:b/>
                <w:color w:val="1F497D" w:themeColor="text2"/>
                <w:sz w:val="20"/>
                <w:szCs w:val="20"/>
              </w:rPr>
              <w:t>COMPUTER LITERACY</w:t>
            </w:r>
          </w:p>
        </w:tc>
      </w:tr>
    </w:tbl>
    <w:p w:rsidR="003B617F" w:rsidRPr="00404863" w:rsidRDefault="003B617F">
      <w:pPr>
        <w:pStyle w:val="ListParagraph"/>
        <w:spacing w:after="100" w:line="240" w:lineRule="atLeast"/>
        <w:ind w:left="1470"/>
        <w:rPr>
          <w:rFonts w:ascii="Century Schoolbook" w:hAnsi="Century Schoolbook" w:cs="Arial"/>
          <w:sz w:val="20"/>
          <w:szCs w:val="20"/>
        </w:rPr>
      </w:pPr>
    </w:p>
    <w:p w:rsidR="003B617F" w:rsidRPr="00404863" w:rsidRDefault="003B617F">
      <w:pPr>
        <w:pStyle w:val="ListParagraph"/>
        <w:spacing w:after="100" w:line="240" w:lineRule="atLeast"/>
        <w:ind w:left="1470"/>
        <w:rPr>
          <w:rFonts w:ascii="Century Schoolbook" w:hAnsi="Century Schoolbook" w:cs="Arial"/>
          <w:sz w:val="20"/>
          <w:szCs w:val="20"/>
        </w:rPr>
      </w:pPr>
    </w:p>
    <w:p w:rsidR="003B617F" w:rsidRPr="00404863" w:rsidRDefault="007A6BA4">
      <w:pPr>
        <w:pStyle w:val="ListParagraph"/>
        <w:numPr>
          <w:ilvl w:val="0"/>
          <w:numId w:val="3"/>
        </w:numPr>
        <w:spacing w:after="100" w:line="240" w:lineRule="atLeast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Competen</w:t>
      </w:r>
      <w:r w:rsidR="00E40153" w:rsidRPr="00404863">
        <w:rPr>
          <w:rFonts w:ascii="Century Schoolbook" w:hAnsi="Century Schoolbook" w:cs="Arial"/>
          <w:sz w:val="20"/>
          <w:szCs w:val="20"/>
        </w:rPr>
        <w:t>cy in Microsoft Office Packages.</w:t>
      </w:r>
    </w:p>
    <w:p w:rsidR="00E40153" w:rsidRPr="00404863" w:rsidRDefault="00E40153" w:rsidP="00E40153">
      <w:pPr>
        <w:numPr>
          <w:ilvl w:val="0"/>
          <w:numId w:val="3"/>
        </w:numPr>
        <w:spacing w:after="0" w:line="24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Successfully completed Quick Book Accounting Package conducted by Asian computer studies. And good working knowledge in Quick book Package</w:t>
      </w:r>
    </w:p>
    <w:p w:rsidR="003B617F" w:rsidRPr="00404863" w:rsidRDefault="00E40153" w:rsidP="00E40153">
      <w:pPr>
        <w:numPr>
          <w:ilvl w:val="0"/>
          <w:numId w:val="3"/>
        </w:numPr>
        <w:spacing w:after="0" w:line="24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Successfully completed intermediate and final level computer courses (Microsoft office packages) which conducted by the chartered accountants of Sri Lanka.</w:t>
      </w:r>
    </w:p>
    <w:p w:rsidR="003B617F" w:rsidRPr="00404863" w:rsidRDefault="007A6BA4">
      <w:pPr>
        <w:pStyle w:val="ListParagraph"/>
        <w:numPr>
          <w:ilvl w:val="0"/>
          <w:numId w:val="3"/>
        </w:numPr>
        <w:spacing w:after="100" w:line="240" w:lineRule="atLeast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Excellent Knowledge in “</w:t>
      </w:r>
      <w:r w:rsidRPr="00404863">
        <w:rPr>
          <w:rFonts w:ascii="Century Schoolbook" w:hAnsi="Century Schoolbook" w:cs="Arial"/>
          <w:b/>
          <w:sz w:val="20"/>
          <w:szCs w:val="20"/>
        </w:rPr>
        <w:t>Inbank</w:t>
      </w:r>
      <w:r w:rsidRPr="00404863">
        <w:rPr>
          <w:rFonts w:ascii="Century Schoolbook" w:hAnsi="Century Schoolbook" w:cs="Arial"/>
          <w:sz w:val="20"/>
          <w:szCs w:val="20"/>
        </w:rPr>
        <w:t>” system which using the financial sector (Banks &amp; Leasing Companies).</w:t>
      </w:r>
    </w:p>
    <w:p w:rsidR="003B617F" w:rsidRPr="00404863" w:rsidRDefault="003B617F">
      <w:pPr>
        <w:pStyle w:val="ListParagraph"/>
        <w:spacing w:after="100" w:line="240" w:lineRule="atLeast"/>
        <w:ind w:left="0"/>
        <w:rPr>
          <w:rFonts w:ascii="Century Schoolbook" w:hAnsi="Century Schoolbook" w:cs="Arial"/>
          <w:sz w:val="20"/>
          <w:szCs w:val="20"/>
        </w:rPr>
      </w:pPr>
    </w:p>
    <w:p w:rsidR="003B617F" w:rsidRPr="00404863" w:rsidRDefault="003B617F">
      <w:pPr>
        <w:pStyle w:val="ListParagraph"/>
        <w:spacing w:after="100" w:line="240" w:lineRule="atLeast"/>
        <w:ind w:left="0"/>
        <w:rPr>
          <w:rFonts w:ascii="Century Schoolbook" w:hAnsi="Century Schoolbook" w:cs="Arial"/>
          <w:sz w:val="20"/>
          <w:szCs w:val="20"/>
        </w:rPr>
      </w:pPr>
    </w:p>
    <w:p w:rsidR="003B617F" w:rsidRPr="00404863" w:rsidRDefault="003B617F">
      <w:pPr>
        <w:pStyle w:val="ListParagraph"/>
        <w:spacing w:after="100" w:line="240" w:lineRule="atLeast"/>
        <w:ind w:left="0"/>
        <w:rPr>
          <w:rFonts w:ascii="Century Schoolbook" w:hAnsi="Century Schoolbook" w:cs="Arial"/>
          <w:sz w:val="20"/>
          <w:szCs w:val="20"/>
        </w:rPr>
      </w:pPr>
    </w:p>
    <w:p w:rsidR="003B617F" w:rsidRPr="00404863" w:rsidRDefault="003B617F">
      <w:pPr>
        <w:pStyle w:val="ListParagraph"/>
        <w:spacing w:after="100" w:line="240" w:lineRule="atLeast"/>
        <w:ind w:left="1470"/>
        <w:rPr>
          <w:rFonts w:ascii="Century Schoolbook" w:hAnsi="Century Schoolbook" w:cs="Arial"/>
          <w:sz w:val="20"/>
          <w:szCs w:val="20"/>
        </w:rPr>
      </w:pPr>
    </w:p>
    <w:p w:rsidR="003B617F" w:rsidRPr="00404863" w:rsidRDefault="003B617F">
      <w:pPr>
        <w:pStyle w:val="ListParagraph"/>
        <w:spacing w:after="100" w:line="240" w:lineRule="atLeast"/>
        <w:ind w:left="1470"/>
        <w:rPr>
          <w:rFonts w:ascii="Century Schoolbook" w:hAnsi="Century Schoolbook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460"/>
      </w:tblGrid>
      <w:tr w:rsidR="003B617F" w:rsidRPr="00404863">
        <w:trPr>
          <w:trHeight w:val="500"/>
        </w:trPr>
        <w:tc>
          <w:tcPr>
            <w:tcW w:w="9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17F" w:rsidRPr="00404863" w:rsidRDefault="007A6BA4">
            <w:pPr>
              <w:spacing w:after="100" w:line="240" w:lineRule="atLeast"/>
              <w:rPr>
                <w:rFonts w:ascii="Century Schoolbook" w:hAnsi="Century Schoolbook" w:cs="Arial"/>
                <w:b/>
                <w:color w:val="1F497D" w:themeColor="text2"/>
                <w:sz w:val="20"/>
                <w:szCs w:val="20"/>
              </w:rPr>
            </w:pPr>
            <w:r w:rsidRPr="00404863">
              <w:rPr>
                <w:rFonts w:ascii="Century Schoolbook" w:hAnsi="Century Schoolbook" w:cs="Arial"/>
                <w:b/>
                <w:color w:val="1F497D" w:themeColor="text2"/>
                <w:sz w:val="20"/>
                <w:szCs w:val="20"/>
              </w:rPr>
              <w:t>EXTRA CURRICULAR ACTIVITIES</w:t>
            </w:r>
          </w:p>
        </w:tc>
      </w:tr>
    </w:tbl>
    <w:p w:rsidR="003B617F" w:rsidRPr="00404863" w:rsidRDefault="003B617F">
      <w:pPr>
        <w:pStyle w:val="ListParagraph"/>
        <w:spacing w:after="100" w:line="240" w:lineRule="atLeast"/>
        <w:ind w:left="1440"/>
        <w:rPr>
          <w:rFonts w:ascii="Century Schoolbook" w:hAnsi="Century Schoolbook" w:cs="Arial"/>
          <w:sz w:val="20"/>
          <w:szCs w:val="20"/>
        </w:rPr>
      </w:pPr>
    </w:p>
    <w:p w:rsidR="003B617F" w:rsidRPr="00404863" w:rsidRDefault="003B617F">
      <w:pPr>
        <w:pStyle w:val="ListParagraph"/>
        <w:spacing w:after="100" w:line="240" w:lineRule="atLeast"/>
        <w:ind w:left="1440"/>
        <w:rPr>
          <w:rFonts w:ascii="Century Schoolbook" w:hAnsi="Century Schoolbook" w:cs="Arial"/>
          <w:sz w:val="20"/>
          <w:szCs w:val="20"/>
        </w:rPr>
      </w:pPr>
    </w:p>
    <w:p w:rsidR="00E40153" w:rsidRPr="00404863" w:rsidRDefault="00E40153" w:rsidP="00E40153">
      <w:pPr>
        <w:numPr>
          <w:ilvl w:val="0"/>
          <w:numId w:val="4"/>
        </w:numPr>
        <w:spacing w:after="0" w:line="24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Have won first place in divisional and regional competition of commerce general knowledge in 2006</w:t>
      </w:r>
    </w:p>
    <w:p w:rsidR="00E40153" w:rsidRPr="00404863" w:rsidRDefault="00E40153" w:rsidP="00E40153">
      <w:pPr>
        <w:numPr>
          <w:ilvl w:val="0"/>
          <w:numId w:val="4"/>
        </w:numPr>
        <w:spacing w:after="0" w:line="24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 xml:space="preserve">Merit scholarship of the chartered accountants of Sri Lanka </w:t>
      </w:r>
    </w:p>
    <w:p w:rsidR="00E40153" w:rsidRPr="00404863" w:rsidRDefault="00E40153" w:rsidP="00E40153">
      <w:pPr>
        <w:numPr>
          <w:ilvl w:val="0"/>
          <w:numId w:val="4"/>
        </w:numPr>
        <w:spacing w:after="0" w:line="24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Active participation in Buddhists union, computer society, environmental association, co-operative society and student welfare association.</w:t>
      </w:r>
    </w:p>
    <w:p w:rsidR="00E40153" w:rsidRPr="00404863" w:rsidRDefault="00E40153" w:rsidP="00E40153">
      <w:pPr>
        <w:numPr>
          <w:ilvl w:val="0"/>
          <w:numId w:val="4"/>
        </w:numPr>
        <w:spacing w:after="0" w:line="24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Committee member of commerce union.</w:t>
      </w:r>
    </w:p>
    <w:p w:rsidR="00E40153" w:rsidRPr="00404863" w:rsidRDefault="00E40153" w:rsidP="00E40153">
      <w:pPr>
        <w:numPr>
          <w:ilvl w:val="0"/>
          <w:numId w:val="4"/>
        </w:numPr>
        <w:spacing w:after="0" w:line="24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Member of school scout group</w:t>
      </w:r>
    </w:p>
    <w:p w:rsidR="00E40153" w:rsidRPr="00404863" w:rsidRDefault="00E40153" w:rsidP="00E40153">
      <w:pPr>
        <w:numPr>
          <w:ilvl w:val="0"/>
          <w:numId w:val="4"/>
        </w:numPr>
        <w:spacing w:after="0" w:line="24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 xml:space="preserve">Have won competitions that conducted by Y.M.B.A </w:t>
      </w:r>
    </w:p>
    <w:p w:rsidR="003B617F" w:rsidRPr="00404863" w:rsidRDefault="007A6BA4" w:rsidP="00E40153">
      <w:pPr>
        <w:pStyle w:val="ListParagraph"/>
        <w:spacing w:after="100" w:line="240" w:lineRule="atLeast"/>
        <w:ind w:left="1080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440"/>
      </w:tblGrid>
      <w:tr w:rsidR="003B617F" w:rsidRPr="00404863">
        <w:trPr>
          <w:trHeight w:val="500"/>
        </w:trPr>
        <w:tc>
          <w:tcPr>
            <w:tcW w:w="9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17F" w:rsidRPr="00404863" w:rsidRDefault="007A6BA4">
            <w:pPr>
              <w:spacing w:after="100" w:line="240" w:lineRule="atLeast"/>
              <w:rPr>
                <w:rFonts w:ascii="Century Schoolbook" w:hAnsi="Century Schoolbook" w:cs="Arial"/>
                <w:b/>
                <w:color w:val="1F497D" w:themeColor="text2"/>
                <w:sz w:val="20"/>
                <w:szCs w:val="20"/>
              </w:rPr>
            </w:pPr>
            <w:r w:rsidRPr="00404863">
              <w:rPr>
                <w:rFonts w:ascii="Century Schoolbook" w:hAnsi="Century Schoolbook" w:cs="Arial"/>
                <w:b/>
                <w:color w:val="1F497D" w:themeColor="text2"/>
                <w:sz w:val="20"/>
                <w:szCs w:val="20"/>
              </w:rPr>
              <w:t>WORKING EXPERIENCE</w:t>
            </w:r>
          </w:p>
        </w:tc>
      </w:tr>
    </w:tbl>
    <w:p w:rsidR="003B617F" w:rsidRPr="00404863" w:rsidRDefault="003B617F">
      <w:pPr>
        <w:pStyle w:val="ListParagraph"/>
        <w:spacing w:after="100" w:line="240" w:lineRule="atLeast"/>
        <w:ind w:left="0"/>
        <w:rPr>
          <w:rFonts w:ascii="Century Schoolbook" w:hAnsi="Century Schoolbook" w:cs="Arial"/>
          <w:sz w:val="20"/>
          <w:szCs w:val="20"/>
        </w:rPr>
      </w:pPr>
    </w:p>
    <w:p w:rsidR="003B617F" w:rsidRPr="00404863" w:rsidRDefault="003B617F">
      <w:pPr>
        <w:pStyle w:val="ListParagraph"/>
        <w:spacing w:after="100" w:line="240" w:lineRule="atLeast"/>
        <w:ind w:left="0"/>
        <w:rPr>
          <w:rFonts w:ascii="Century Schoolbook" w:hAnsi="Century Schoolbook" w:cs="Arial"/>
          <w:sz w:val="20"/>
          <w:szCs w:val="20"/>
        </w:rPr>
      </w:pPr>
    </w:p>
    <w:p w:rsidR="00E40153" w:rsidRPr="00404863" w:rsidRDefault="00E40153" w:rsidP="00E40153">
      <w:pPr>
        <w:numPr>
          <w:ilvl w:val="0"/>
          <w:numId w:val="5"/>
        </w:numPr>
        <w:rPr>
          <w:rFonts w:ascii="Century Schoolbook" w:hAnsi="Century Schoolbook" w:cs="Arial"/>
          <w:iCs/>
          <w:sz w:val="20"/>
          <w:szCs w:val="20"/>
        </w:rPr>
      </w:pPr>
      <w:r w:rsidRPr="00404863">
        <w:rPr>
          <w:rFonts w:ascii="Century Schoolbook" w:hAnsi="Century Schoolbook" w:cs="Arial"/>
          <w:iCs/>
          <w:sz w:val="20"/>
          <w:szCs w:val="20"/>
        </w:rPr>
        <w:t xml:space="preserve">Worked as Assistant Accountant of Wijaya holiday Resort </w:t>
      </w:r>
    </w:p>
    <w:p w:rsidR="00E40153" w:rsidRPr="00404863" w:rsidRDefault="00E40153" w:rsidP="00E40153">
      <w:pPr>
        <w:numPr>
          <w:ilvl w:val="0"/>
          <w:numId w:val="5"/>
        </w:numPr>
        <w:rPr>
          <w:rFonts w:ascii="Century Schoolbook" w:hAnsi="Century Schoolbook" w:cs="Arial"/>
          <w:iCs/>
          <w:sz w:val="20"/>
          <w:szCs w:val="20"/>
        </w:rPr>
      </w:pPr>
      <w:r w:rsidRPr="00404863">
        <w:rPr>
          <w:rFonts w:ascii="Century Schoolbook" w:hAnsi="Century Schoolbook" w:cs="Arial"/>
          <w:iCs/>
          <w:sz w:val="20"/>
          <w:szCs w:val="20"/>
        </w:rPr>
        <w:t>Worked as an Assistant Accountant of Wijaya Gems Pvt LTD (Group of Companies- Sipna institute, Wijaya GEMS PVT LTD and Cristina Jewelers)</w:t>
      </w:r>
    </w:p>
    <w:p w:rsidR="00E40153" w:rsidRPr="00404863" w:rsidRDefault="00E40153" w:rsidP="00E40153">
      <w:pPr>
        <w:numPr>
          <w:ilvl w:val="0"/>
          <w:numId w:val="5"/>
        </w:numPr>
        <w:rPr>
          <w:rFonts w:ascii="Century Schoolbook" w:hAnsi="Century Schoolbook" w:cs="Arial"/>
          <w:iCs/>
          <w:sz w:val="20"/>
          <w:szCs w:val="20"/>
        </w:rPr>
      </w:pPr>
      <w:r w:rsidRPr="00404863">
        <w:rPr>
          <w:rFonts w:ascii="Century Schoolbook" w:hAnsi="Century Schoolbook" w:cs="Arial"/>
          <w:iCs/>
          <w:sz w:val="20"/>
          <w:szCs w:val="20"/>
        </w:rPr>
        <w:t>Currently working as a Management Trainee of Singer Finance PLC</w:t>
      </w:r>
    </w:p>
    <w:p w:rsidR="003B617F" w:rsidRPr="00404863" w:rsidRDefault="003B617F">
      <w:pPr>
        <w:pStyle w:val="ListParagraph"/>
        <w:spacing w:after="100" w:line="240" w:lineRule="auto"/>
        <w:ind w:left="0"/>
        <w:rPr>
          <w:rFonts w:ascii="Century Schoolbook" w:hAnsi="Century Schoolbook" w:cs="Arial"/>
          <w:sz w:val="20"/>
          <w:szCs w:val="20"/>
        </w:rPr>
      </w:pPr>
    </w:p>
    <w:p w:rsidR="003B617F" w:rsidRPr="00404863" w:rsidRDefault="003B617F">
      <w:pPr>
        <w:pStyle w:val="ListParagraph"/>
        <w:spacing w:after="100" w:line="240" w:lineRule="auto"/>
        <w:ind w:left="1440"/>
        <w:rPr>
          <w:rFonts w:ascii="Century Schoolbook" w:hAnsi="Century Schoolbook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440"/>
      </w:tblGrid>
      <w:tr w:rsidR="003B617F" w:rsidRPr="00404863">
        <w:trPr>
          <w:trHeight w:val="492"/>
        </w:trPr>
        <w:tc>
          <w:tcPr>
            <w:tcW w:w="9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17F" w:rsidRPr="00404863" w:rsidRDefault="007A6BA4">
            <w:pPr>
              <w:spacing w:after="100" w:line="240" w:lineRule="auto"/>
              <w:rPr>
                <w:rFonts w:ascii="Century Schoolbook" w:hAnsi="Century Schoolbook" w:cs="Arial"/>
                <w:b/>
                <w:color w:val="1F497D" w:themeColor="text2"/>
                <w:sz w:val="20"/>
                <w:szCs w:val="20"/>
              </w:rPr>
            </w:pPr>
            <w:r w:rsidRPr="00404863">
              <w:rPr>
                <w:rFonts w:ascii="Century Schoolbook" w:hAnsi="Century Schoolbook" w:cs="Arial"/>
                <w:b/>
                <w:color w:val="1F497D" w:themeColor="text2"/>
                <w:sz w:val="20"/>
                <w:szCs w:val="20"/>
              </w:rPr>
              <w:t>PERSONAL INFORMATIONS</w:t>
            </w:r>
          </w:p>
        </w:tc>
      </w:tr>
    </w:tbl>
    <w:p w:rsidR="003B617F" w:rsidRPr="00404863" w:rsidRDefault="007A6BA4">
      <w:pPr>
        <w:spacing w:after="100" w:line="24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ab/>
      </w:r>
      <w:r w:rsidRPr="00404863">
        <w:rPr>
          <w:rFonts w:ascii="Century Schoolbook" w:hAnsi="Century Schoolbook" w:cs="Arial"/>
          <w:sz w:val="20"/>
          <w:szCs w:val="20"/>
        </w:rPr>
        <w:tab/>
      </w:r>
    </w:p>
    <w:p w:rsidR="003B617F" w:rsidRPr="00404863" w:rsidRDefault="003B617F">
      <w:pPr>
        <w:spacing w:after="100" w:line="240" w:lineRule="auto"/>
        <w:rPr>
          <w:rFonts w:ascii="Century Schoolbook" w:hAnsi="Century Schoolbook" w:cs="Arial"/>
          <w:sz w:val="20"/>
          <w:szCs w:val="20"/>
        </w:rPr>
      </w:pPr>
    </w:p>
    <w:p w:rsidR="003B617F" w:rsidRPr="00404863" w:rsidRDefault="005E3F59">
      <w:pPr>
        <w:spacing w:after="100" w:line="240" w:lineRule="auto"/>
        <w:ind w:left="720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 xml:space="preserve">Name with Initials </w:t>
      </w:r>
      <w:r w:rsidRPr="00404863">
        <w:rPr>
          <w:rFonts w:ascii="Century Schoolbook" w:hAnsi="Century Schoolbook" w:cs="Arial"/>
          <w:sz w:val="20"/>
          <w:szCs w:val="20"/>
        </w:rPr>
        <w:tab/>
      </w:r>
      <w:r w:rsidR="007A6BA4" w:rsidRPr="00404863">
        <w:rPr>
          <w:rFonts w:ascii="Century Schoolbook" w:hAnsi="Century Schoolbook" w:cs="Arial"/>
          <w:sz w:val="20"/>
          <w:szCs w:val="20"/>
        </w:rPr>
        <w:t xml:space="preserve">: </w:t>
      </w:r>
      <w:r w:rsidR="007A6BA4" w:rsidRPr="00404863">
        <w:rPr>
          <w:rFonts w:ascii="Century Schoolbook" w:hAnsi="Century Schoolbook" w:cs="Arial"/>
          <w:sz w:val="20"/>
          <w:szCs w:val="20"/>
        </w:rPr>
        <w:tab/>
      </w:r>
      <w:r w:rsidR="00E40153" w:rsidRPr="00404863">
        <w:rPr>
          <w:rFonts w:ascii="Century Schoolbook" w:hAnsi="Century Schoolbook" w:cs="Arial"/>
          <w:sz w:val="20"/>
          <w:szCs w:val="20"/>
        </w:rPr>
        <w:t>Eranga M.D.H</w:t>
      </w:r>
    </w:p>
    <w:p w:rsidR="003B617F" w:rsidRPr="00404863" w:rsidRDefault="007A6BA4">
      <w:pPr>
        <w:spacing w:after="100" w:line="24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ab/>
        <w:t xml:space="preserve">Name in Full </w:t>
      </w:r>
      <w:r w:rsidRPr="00404863">
        <w:rPr>
          <w:rFonts w:ascii="Century Schoolbook" w:hAnsi="Century Schoolbook" w:cs="Arial"/>
          <w:sz w:val="20"/>
          <w:szCs w:val="20"/>
        </w:rPr>
        <w:tab/>
      </w:r>
      <w:r w:rsidRPr="00404863">
        <w:rPr>
          <w:rFonts w:ascii="Century Schoolbook" w:hAnsi="Century Schoolbook" w:cs="Arial"/>
          <w:sz w:val="20"/>
          <w:szCs w:val="20"/>
        </w:rPr>
        <w:tab/>
        <w:t xml:space="preserve">: </w:t>
      </w:r>
      <w:r w:rsidRPr="00404863">
        <w:rPr>
          <w:rFonts w:ascii="Century Schoolbook" w:hAnsi="Century Schoolbook" w:cs="Arial"/>
          <w:sz w:val="20"/>
          <w:szCs w:val="20"/>
        </w:rPr>
        <w:tab/>
      </w:r>
      <w:r w:rsidR="00E40153" w:rsidRPr="00404863">
        <w:rPr>
          <w:rFonts w:ascii="Century Schoolbook" w:hAnsi="Century Schoolbook" w:cs="Arial"/>
          <w:sz w:val="20"/>
          <w:szCs w:val="20"/>
        </w:rPr>
        <w:t>Matharage Don Harsha Eranga</w:t>
      </w:r>
    </w:p>
    <w:p w:rsidR="003B617F" w:rsidRPr="00404863" w:rsidRDefault="007A6BA4">
      <w:pPr>
        <w:spacing w:after="100" w:line="24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ab/>
        <w:t xml:space="preserve">Permanent Address </w:t>
      </w:r>
      <w:r w:rsidRPr="00404863">
        <w:rPr>
          <w:rFonts w:ascii="Century Schoolbook" w:hAnsi="Century Schoolbook" w:cs="Arial"/>
          <w:sz w:val="20"/>
          <w:szCs w:val="20"/>
        </w:rPr>
        <w:tab/>
        <w:t xml:space="preserve">: </w:t>
      </w:r>
      <w:r w:rsidRPr="00404863">
        <w:rPr>
          <w:rFonts w:ascii="Century Schoolbook" w:hAnsi="Century Schoolbook" w:cs="Arial"/>
          <w:sz w:val="20"/>
          <w:szCs w:val="20"/>
        </w:rPr>
        <w:tab/>
      </w:r>
      <w:r w:rsidR="00E40153" w:rsidRPr="00404863">
        <w:rPr>
          <w:rFonts w:ascii="Century Schoolbook" w:hAnsi="Century Schoolbook" w:cs="Arial"/>
          <w:sz w:val="20"/>
          <w:szCs w:val="20"/>
        </w:rPr>
        <w:t>No.473/21 A, Pa</w:t>
      </w:r>
      <w:r w:rsidRPr="00404863">
        <w:rPr>
          <w:rFonts w:ascii="Century Schoolbook" w:hAnsi="Century Schoolbook" w:cs="Arial"/>
          <w:sz w:val="20"/>
          <w:szCs w:val="20"/>
        </w:rPr>
        <w:t>lanwatta , Pannipitiya</w:t>
      </w:r>
    </w:p>
    <w:p w:rsidR="003B617F" w:rsidRPr="00404863" w:rsidRDefault="007A6BA4">
      <w:pPr>
        <w:spacing w:after="100" w:line="24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ab/>
        <w:t xml:space="preserve">Date of Birth </w:t>
      </w:r>
      <w:r w:rsidRPr="00404863">
        <w:rPr>
          <w:rFonts w:ascii="Century Schoolbook" w:hAnsi="Century Schoolbook" w:cs="Arial"/>
          <w:sz w:val="20"/>
          <w:szCs w:val="20"/>
        </w:rPr>
        <w:tab/>
      </w:r>
      <w:r w:rsidRPr="00404863">
        <w:rPr>
          <w:rFonts w:ascii="Century Schoolbook" w:hAnsi="Century Schoolbook" w:cs="Arial"/>
          <w:sz w:val="20"/>
          <w:szCs w:val="20"/>
        </w:rPr>
        <w:tab/>
        <w:t xml:space="preserve">: </w:t>
      </w:r>
      <w:r w:rsidRPr="00404863">
        <w:rPr>
          <w:rFonts w:ascii="Century Schoolbook" w:hAnsi="Century Schoolbook" w:cs="Arial"/>
          <w:sz w:val="20"/>
          <w:szCs w:val="20"/>
        </w:rPr>
        <w:tab/>
        <w:t>17</w:t>
      </w:r>
      <w:r w:rsidRPr="00404863">
        <w:rPr>
          <w:rFonts w:ascii="Century Schoolbook" w:hAnsi="Century Schoolbook" w:cs="Arial"/>
          <w:sz w:val="20"/>
          <w:szCs w:val="20"/>
          <w:vertAlign w:val="superscript"/>
        </w:rPr>
        <w:t>th</w:t>
      </w:r>
      <w:r w:rsidR="00E40153" w:rsidRPr="00404863">
        <w:rPr>
          <w:rFonts w:ascii="Century Schoolbook" w:hAnsi="Century Schoolbook" w:cs="Arial"/>
          <w:sz w:val="20"/>
          <w:szCs w:val="20"/>
        </w:rPr>
        <w:t xml:space="preserve"> June</w:t>
      </w:r>
      <w:r w:rsidRPr="00404863">
        <w:rPr>
          <w:rFonts w:ascii="Century Schoolbook" w:hAnsi="Century Schoolbook" w:cs="Arial"/>
          <w:sz w:val="20"/>
          <w:szCs w:val="20"/>
        </w:rPr>
        <w:t xml:space="preserve"> 1988</w:t>
      </w:r>
    </w:p>
    <w:p w:rsidR="003B617F" w:rsidRPr="00404863" w:rsidRDefault="007A6BA4">
      <w:pPr>
        <w:spacing w:after="100" w:line="24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ab/>
        <w:t>Nationality</w:t>
      </w:r>
      <w:r w:rsidRPr="00404863">
        <w:rPr>
          <w:rFonts w:ascii="Century Schoolbook" w:hAnsi="Century Schoolbook" w:cs="Arial"/>
          <w:sz w:val="20"/>
          <w:szCs w:val="20"/>
        </w:rPr>
        <w:tab/>
      </w:r>
      <w:r w:rsidRPr="00404863">
        <w:rPr>
          <w:rFonts w:ascii="Century Schoolbook" w:hAnsi="Century Schoolbook" w:cs="Arial"/>
          <w:sz w:val="20"/>
          <w:szCs w:val="20"/>
        </w:rPr>
        <w:tab/>
        <w:t xml:space="preserve">: </w:t>
      </w:r>
      <w:r w:rsidRPr="00404863">
        <w:rPr>
          <w:rFonts w:ascii="Century Schoolbook" w:hAnsi="Century Schoolbook" w:cs="Arial"/>
          <w:sz w:val="20"/>
          <w:szCs w:val="20"/>
        </w:rPr>
        <w:tab/>
        <w:t>Sri Lanka</w:t>
      </w:r>
    </w:p>
    <w:p w:rsidR="003B617F" w:rsidRPr="00404863" w:rsidRDefault="00404863">
      <w:pPr>
        <w:spacing w:after="100" w:line="240" w:lineRule="auto"/>
        <w:rPr>
          <w:rFonts w:ascii="Century Schoolbook" w:hAnsi="Century Schoolbook" w:cs="Arial"/>
          <w:sz w:val="20"/>
          <w:szCs w:val="20"/>
        </w:rPr>
      </w:pPr>
      <w:r>
        <w:rPr>
          <w:rFonts w:ascii="Century Schoolbook" w:hAnsi="Century Schoolbook" w:cs="Arial"/>
          <w:sz w:val="20"/>
          <w:szCs w:val="20"/>
        </w:rPr>
        <w:tab/>
        <w:t xml:space="preserve">Gender </w:t>
      </w:r>
      <w:r>
        <w:rPr>
          <w:rFonts w:ascii="Century Schoolbook" w:hAnsi="Century Schoolbook" w:cs="Arial"/>
          <w:sz w:val="20"/>
          <w:szCs w:val="20"/>
        </w:rPr>
        <w:tab/>
      </w:r>
      <w:r>
        <w:rPr>
          <w:rFonts w:ascii="Century Schoolbook" w:hAnsi="Century Schoolbook" w:cs="Arial"/>
          <w:sz w:val="20"/>
          <w:szCs w:val="20"/>
        </w:rPr>
        <w:tab/>
      </w:r>
      <w:r w:rsidR="007A6BA4" w:rsidRPr="00404863">
        <w:rPr>
          <w:rFonts w:ascii="Century Schoolbook" w:hAnsi="Century Schoolbook" w:cs="Arial"/>
          <w:sz w:val="20"/>
          <w:szCs w:val="20"/>
        </w:rPr>
        <w:t xml:space="preserve">: </w:t>
      </w:r>
      <w:r w:rsidR="007A6BA4" w:rsidRPr="00404863">
        <w:rPr>
          <w:rFonts w:ascii="Century Schoolbook" w:hAnsi="Century Schoolbook" w:cs="Arial"/>
          <w:sz w:val="20"/>
          <w:szCs w:val="20"/>
        </w:rPr>
        <w:tab/>
        <w:t>Male</w:t>
      </w:r>
    </w:p>
    <w:p w:rsidR="003B617F" w:rsidRPr="00404863" w:rsidRDefault="00404863">
      <w:pPr>
        <w:spacing w:after="100" w:line="240" w:lineRule="auto"/>
        <w:rPr>
          <w:rFonts w:ascii="Century Schoolbook" w:hAnsi="Century Schoolbook" w:cs="Arial"/>
          <w:sz w:val="20"/>
          <w:szCs w:val="20"/>
        </w:rPr>
      </w:pPr>
      <w:r>
        <w:rPr>
          <w:rFonts w:ascii="Century Schoolbook" w:hAnsi="Century Schoolbook" w:cs="Arial"/>
          <w:sz w:val="20"/>
          <w:szCs w:val="20"/>
        </w:rPr>
        <w:tab/>
        <w:t xml:space="preserve">NIC. No. </w:t>
      </w:r>
      <w:r>
        <w:rPr>
          <w:rFonts w:ascii="Century Schoolbook" w:hAnsi="Century Schoolbook" w:cs="Arial"/>
          <w:sz w:val="20"/>
          <w:szCs w:val="20"/>
        </w:rPr>
        <w:tab/>
      </w:r>
      <w:r>
        <w:rPr>
          <w:rFonts w:ascii="Century Schoolbook" w:hAnsi="Century Schoolbook" w:cs="Arial"/>
          <w:sz w:val="20"/>
          <w:szCs w:val="20"/>
        </w:rPr>
        <w:tab/>
      </w:r>
      <w:r w:rsidR="007A6BA4" w:rsidRPr="00404863">
        <w:rPr>
          <w:rFonts w:ascii="Century Schoolbook" w:hAnsi="Century Schoolbook" w:cs="Arial"/>
          <w:sz w:val="20"/>
          <w:szCs w:val="20"/>
        </w:rPr>
        <w:t xml:space="preserve">: </w:t>
      </w:r>
      <w:r w:rsidR="007A6BA4" w:rsidRPr="00404863">
        <w:rPr>
          <w:rFonts w:ascii="Century Schoolbook" w:hAnsi="Century Schoolbook" w:cs="Arial"/>
          <w:sz w:val="20"/>
          <w:szCs w:val="20"/>
        </w:rPr>
        <w:tab/>
      </w:r>
      <w:r w:rsidR="00E40153" w:rsidRPr="00404863">
        <w:rPr>
          <w:rFonts w:ascii="Century Schoolbook" w:hAnsi="Century Schoolbook" w:cs="Arial"/>
          <w:sz w:val="20"/>
          <w:szCs w:val="20"/>
        </w:rPr>
        <w:t>881691671</w:t>
      </w:r>
      <w:r w:rsidR="007A6BA4" w:rsidRPr="00404863">
        <w:rPr>
          <w:rFonts w:ascii="Century Schoolbook" w:hAnsi="Century Schoolbook" w:cs="Arial"/>
          <w:sz w:val="20"/>
          <w:szCs w:val="20"/>
        </w:rPr>
        <w:t xml:space="preserve"> V</w:t>
      </w:r>
    </w:p>
    <w:p w:rsidR="003B617F" w:rsidRPr="00404863" w:rsidRDefault="007A6BA4">
      <w:pPr>
        <w:spacing w:after="100" w:line="24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ab/>
        <w:t xml:space="preserve">Contact No. </w:t>
      </w:r>
      <w:r w:rsidRPr="00404863">
        <w:rPr>
          <w:rFonts w:ascii="Century Schoolbook" w:hAnsi="Century Schoolbook" w:cs="Arial"/>
          <w:sz w:val="20"/>
          <w:szCs w:val="20"/>
        </w:rPr>
        <w:tab/>
      </w:r>
      <w:r w:rsidRPr="00404863">
        <w:rPr>
          <w:rFonts w:ascii="Century Schoolbook" w:hAnsi="Century Schoolbook" w:cs="Arial"/>
          <w:sz w:val="20"/>
          <w:szCs w:val="20"/>
        </w:rPr>
        <w:tab/>
        <w:t xml:space="preserve">: </w:t>
      </w:r>
      <w:r w:rsidRPr="00404863">
        <w:rPr>
          <w:rFonts w:ascii="Century Schoolbook" w:hAnsi="Century Schoolbook" w:cs="Arial"/>
          <w:sz w:val="20"/>
          <w:szCs w:val="20"/>
        </w:rPr>
        <w:tab/>
        <w:t>071</w:t>
      </w:r>
      <w:r w:rsidR="00E40153" w:rsidRPr="00404863">
        <w:rPr>
          <w:rFonts w:ascii="Century Schoolbook" w:hAnsi="Century Schoolbook" w:cs="Arial"/>
          <w:sz w:val="20"/>
          <w:szCs w:val="20"/>
        </w:rPr>
        <w:t>6306033</w:t>
      </w:r>
      <w:r w:rsidRPr="00404863">
        <w:rPr>
          <w:rFonts w:ascii="Century Schoolbook" w:hAnsi="Century Schoolbook" w:cs="Arial"/>
          <w:sz w:val="20"/>
          <w:szCs w:val="20"/>
        </w:rPr>
        <w:t xml:space="preserve"> (Mobile)</w:t>
      </w:r>
    </w:p>
    <w:p w:rsidR="003B617F" w:rsidRPr="00404863" w:rsidRDefault="00773015">
      <w:pPr>
        <w:spacing w:after="100" w:line="24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ab/>
      </w:r>
      <w:r w:rsidRPr="00404863">
        <w:rPr>
          <w:rFonts w:ascii="Century Schoolbook" w:hAnsi="Century Schoolbook" w:cs="Arial"/>
          <w:sz w:val="20"/>
          <w:szCs w:val="20"/>
        </w:rPr>
        <w:tab/>
      </w:r>
      <w:r w:rsidRPr="00404863">
        <w:rPr>
          <w:rFonts w:ascii="Century Schoolbook" w:hAnsi="Century Schoolbook" w:cs="Arial"/>
          <w:sz w:val="20"/>
          <w:szCs w:val="20"/>
        </w:rPr>
        <w:tab/>
        <w:t xml:space="preserve">         </w:t>
      </w:r>
      <w:r w:rsidRPr="00404863">
        <w:rPr>
          <w:rFonts w:ascii="Century Schoolbook" w:hAnsi="Century Schoolbook" w:cs="Arial"/>
          <w:sz w:val="20"/>
          <w:szCs w:val="20"/>
        </w:rPr>
        <w:tab/>
      </w:r>
      <w:r w:rsidRPr="00404863">
        <w:rPr>
          <w:rFonts w:ascii="Century Schoolbook" w:hAnsi="Century Schoolbook" w:cs="Arial"/>
          <w:sz w:val="20"/>
          <w:szCs w:val="20"/>
        </w:rPr>
        <w:tab/>
      </w:r>
      <w:r w:rsidR="007A6BA4" w:rsidRPr="00404863">
        <w:rPr>
          <w:rFonts w:ascii="Century Schoolbook" w:hAnsi="Century Schoolbook" w:cs="Arial"/>
          <w:sz w:val="20"/>
          <w:szCs w:val="20"/>
        </w:rPr>
        <w:t xml:space="preserve">0112 </w:t>
      </w:r>
      <w:r w:rsidR="00E40153" w:rsidRPr="00404863">
        <w:rPr>
          <w:rFonts w:ascii="Century Schoolbook" w:hAnsi="Century Schoolbook" w:cs="Arial"/>
          <w:sz w:val="20"/>
          <w:szCs w:val="20"/>
        </w:rPr>
        <w:t>700443</w:t>
      </w:r>
      <w:r w:rsidR="007A6BA4" w:rsidRPr="00404863">
        <w:rPr>
          <w:rFonts w:ascii="Century Schoolbook" w:hAnsi="Century Schoolbook" w:cs="Arial"/>
          <w:sz w:val="20"/>
          <w:szCs w:val="20"/>
        </w:rPr>
        <w:t xml:space="preserve"> (Residence)</w:t>
      </w:r>
    </w:p>
    <w:p w:rsidR="003B617F" w:rsidRPr="00404863" w:rsidRDefault="003B617F">
      <w:pPr>
        <w:spacing w:after="100" w:line="240" w:lineRule="auto"/>
        <w:rPr>
          <w:rFonts w:ascii="Century Schoolbook" w:hAnsi="Century Schoolbook" w:cs="Arial"/>
          <w:sz w:val="20"/>
          <w:szCs w:val="20"/>
        </w:rPr>
      </w:pPr>
    </w:p>
    <w:p w:rsidR="003B617F" w:rsidRPr="00404863" w:rsidRDefault="003B617F">
      <w:pPr>
        <w:spacing w:after="100" w:line="240" w:lineRule="auto"/>
        <w:rPr>
          <w:rFonts w:ascii="Century Schoolbook" w:hAnsi="Century Schoolbook" w:cs="Arial"/>
          <w:sz w:val="20"/>
          <w:szCs w:val="20"/>
        </w:rPr>
      </w:pPr>
    </w:p>
    <w:p w:rsidR="003B617F" w:rsidRPr="00404863" w:rsidRDefault="003B617F">
      <w:pPr>
        <w:spacing w:after="100" w:line="240" w:lineRule="auto"/>
        <w:rPr>
          <w:rFonts w:ascii="Century Schoolbook" w:hAnsi="Century Schoolbook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460"/>
      </w:tblGrid>
      <w:tr w:rsidR="003B617F" w:rsidRPr="00404863">
        <w:trPr>
          <w:trHeight w:val="479"/>
        </w:trPr>
        <w:tc>
          <w:tcPr>
            <w:tcW w:w="9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617F" w:rsidRPr="00404863" w:rsidRDefault="007A6BA4">
            <w:pPr>
              <w:spacing w:after="100" w:line="240" w:lineRule="auto"/>
              <w:rPr>
                <w:rFonts w:ascii="Century Schoolbook" w:hAnsi="Century Schoolbook" w:cs="Arial"/>
                <w:b/>
                <w:color w:val="1F497D" w:themeColor="text2"/>
                <w:sz w:val="20"/>
                <w:szCs w:val="20"/>
              </w:rPr>
            </w:pPr>
            <w:r w:rsidRPr="00404863">
              <w:rPr>
                <w:rFonts w:ascii="Century Schoolbook" w:hAnsi="Century Schoolbook" w:cs="Arial"/>
                <w:b/>
                <w:color w:val="1F497D" w:themeColor="text2"/>
                <w:sz w:val="20"/>
                <w:szCs w:val="20"/>
              </w:rPr>
              <w:t>NON RELATED REFEREES</w:t>
            </w:r>
          </w:p>
        </w:tc>
      </w:tr>
    </w:tbl>
    <w:p w:rsidR="003B617F" w:rsidRPr="00404863" w:rsidRDefault="007A6BA4">
      <w:pPr>
        <w:spacing w:after="100" w:line="24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ab/>
        <w:t xml:space="preserve"> </w:t>
      </w:r>
    </w:p>
    <w:p w:rsidR="00E62C73" w:rsidRPr="00404863" w:rsidRDefault="00773015" w:rsidP="00E62C73">
      <w:pPr>
        <w:spacing w:line="24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1) Mr</w:t>
      </w:r>
      <w:r w:rsidR="005E3F59" w:rsidRPr="00404863">
        <w:rPr>
          <w:rFonts w:ascii="Century Schoolbook" w:hAnsi="Century Schoolbook" w:cs="Arial"/>
          <w:sz w:val="20"/>
          <w:szCs w:val="20"/>
        </w:rPr>
        <w:t>. Harshaka Thotagamuwa</w:t>
      </w:r>
      <w:r w:rsidRPr="00404863">
        <w:rPr>
          <w:rFonts w:ascii="Century Schoolbook" w:hAnsi="Century Schoolbook" w:cs="Arial"/>
          <w:sz w:val="20"/>
          <w:szCs w:val="20"/>
        </w:rPr>
        <w:tab/>
      </w:r>
      <w:r w:rsidRPr="00404863">
        <w:rPr>
          <w:rFonts w:ascii="Century Schoolbook" w:hAnsi="Century Schoolbook" w:cs="Arial"/>
          <w:sz w:val="20"/>
          <w:szCs w:val="20"/>
        </w:rPr>
        <w:tab/>
      </w:r>
      <w:r w:rsidRPr="00404863">
        <w:rPr>
          <w:rFonts w:ascii="Century Schoolbook" w:hAnsi="Century Schoolbook" w:cs="Arial"/>
          <w:sz w:val="20"/>
          <w:szCs w:val="20"/>
        </w:rPr>
        <w:tab/>
      </w:r>
      <w:r w:rsidRPr="00404863">
        <w:rPr>
          <w:rFonts w:ascii="Century Schoolbook" w:hAnsi="Century Schoolbook" w:cs="Arial"/>
          <w:sz w:val="20"/>
          <w:szCs w:val="20"/>
        </w:rPr>
        <w:tab/>
      </w:r>
    </w:p>
    <w:p w:rsidR="00773015" w:rsidRPr="00404863" w:rsidRDefault="005E3F59" w:rsidP="00E62C73">
      <w:pPr>
        <w:spacing w:line="24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 xml:space="preserve">(ACA, BSc Administration </w:t>
      </w:r>
      <w:r w:rsidR="00773015" w:rsidRPr="00404863">
        <w:rPr>
          <w:rFonts w:ascii="Century Schoolbook" w:hAnsi="Century Schoolbook" w:cs="Arial"/>
          <w:sz w:val="20"/>
          <w:szCs w:val="20"/>
        </w:rPr>
        <w:t>Special (</w:t>
      </w:r>
      <w:r w:rsidRPr="00404863">
        <w:rPr>
          <w:rFonts w:ascii="Century Schoolbook" w:hAnsi="Century Schoolbook" w:cs="Arial"/>
          <w:sz w:val="20"/>
          <w:szCs w:val="20"/>
        </w:rPr>
        <w:t>SJP)</w:t>
      </w:r>
      <w:r w:rsidR="00E62C73" w:rsidRPr="00404863">
        <w:rPr>
          <w:rFonts w:ascii="Century Schoolbook" w:hAnsi="Century Schoolbook" w:cs="Arial"/>
          <w:sz w:val="20"/>
          <w:szCs w:val="20"/>
        </w:rPr>
        <w:tab/>
      </w:r>
      <w:r w:rsidR="00E62C73" w:rsidRPr="00404863">
        <w:rPr>
          <w:rFonts w:ascii="Century Schoolbook" w:hAnsi="Century Schoolbook" w:cs="Arial"/>
          <w:sz w:val="20"/>
          <w:szCs w:val="20"/>
        </w:rPr>
        <w:tab/>
      </w:r>
      <w:r w:rsidR="00E62C73" w:rsidRPr="00404863">
        <w:rPr>
          <w:rFonts w:ascii="Century Schoolbook" w:hAnsi="Century Schoolbook" w:cs="Arial"/>
          <w:sz w:val="20"/>
          <w:szCs w:val="20"/>
        </w:rPr>
        <w:tab/>
      </w:r>
      <w:r w:rsidR="00E62C73" w:rsidRPr="00404863">
        <w:rPr>
          <w:rFonts w:ascii="Century Schoolbook" w:hAnsi="Century Schoolbook" w:cs="Arial"/>
          <w:sz w:val="20"/>
          <w:szCs w:val="20"/>
        </w:rPr>
        <w:tab/>
      </w:r>
      <w:r w:rsidR="00E62C73" w:rsidRPr="00404863">
        <w:rPr>
          <w:rFonts w:ascii="Century Schoolbook" w:hAnsi="Century Schoolbook" w:cs="Arial"/>
          <w:sz w:val="20"/>
          <w:szCs w:val="20"/>
        </w:rPr>
        <w:tab/>
      </w:r>
      <w:r w:rsidR="00E62C73" w:rsidRPr="00404863">
        <w:rPr>
          <w:rFonts w:ascii="Century Schoolbook" w:hAnsi="Century Schoolbook" w:cs="Arial"/>
          <w:sz w:val="20"/>
          <w:szCs w:val="20"/>
        </w:rPr>
        <w:tab/>
      </w:r>
    </w:p>
    <w:p w:rsidR="00773015" w:rsidRPr="00404863" w:rsidRDefault="00E62C73" w:rsidP="00E62C73">
      <w:pPr>
        <w:spacing w:line="24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Accountant</w:t>
      </w:r>
    </w:p>
    <w:p w:rsidR="00773015" w:rsidRPr="00404863" w:rsidRDefault="00773015" w:rsidP="00E62C73">
      <w:pPr>
        <w:spacing w:line="24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IDEL Finance LTD</w:t>
      </w:r>
    </w:p>
    <w:p w:rsidR="00773015" w:rsidRPr="00404863" w:rsidRDefault="00773015" w:rsidP="00E62C73">
      <w:pPr>
        <w:spacing w:line="24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NO.299, Union Place,</w:t>
      </w:r>
    </w:p>
    <w:p w:rsidR="00773015" w:rsidRPr="00404863" w:rsidRDefault="00773015" w:rsidP="00E62C73">
      <w:pPr>
        <w:spacing w:line="24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Colombo 2</w:t>
      </w:r>
    </w:p>
    <w:p w:rsidR="00773015" w:rsidRPr="00404863" w:rsidRDefault="00773015" w:rsidP="00773015">
      <w:pPr>
        <w:spacing w:line="24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Office 0112396060      Mobile 0776735299</w:t>
      </w:r>
    </w:p>
    <w:p w:rsidR="00773015" w:rsidRPr="00404863" w:rsidRDefault="00773015" w:rsidP="00E62C73">
      <w:pPr>
        <w:spacing w:line="240" w:lineRule="auto"/>
        <w:rPr>
          <w:rFonts w:ascii="Century Schoolbook" w:hAnsi="Century Schoolbook" w:cs="Arial"/>
          <w:sz w:val="20"/>
          <w:szCs w:val="20"/>
        </w:rPr>
      </w:pPr>
    </w:p>
    <w:p w:rsidR="00773015" w:rsidRPr="00404863" w:rsidRDefault="00773015" w:rsidP="00E62C73">
      <w:pPr>
        <w:spacing w:line="240" w:lineRule="auto"/>
        <w:rPr>
          <w:rFonts w:ascii="Century Schoolbook" w:hAnsi="Century Schoolbook" w:cs="Arial"/>
          <w:sz w:val="20"/>
          <w:szCs w:val="20"/>
        </w:rPr>
      </w:pPr>
    </w:p>
    <w:p w:rsidR="00773015" w:rsidRPr="00404863" w:rsidRDefault="00773015" w:rsidP="00E62C73">
      <w:pPr>
        <w:spacing w:line="24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2) Mr.Suresh Saminda</w:t>
      </w:r>
    </w:p>
    <w:p w:rsidR="00773015" w:rsidRPr="00404863" w:rsidRDefault="00773015" w:rsidP="00E62C73">
      <w:pPr>
        <w:spacing w:line="24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Group Accountant,</w:t>
      </w:r>
    </w:p>
    <w:p w:rsidR="00773015" w:rsidRPr="00404863" w:rsidRDefault="00773015" w:rsidP="00E62C73">
      <w:pPr>
        <w:spacing w:line="24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Wijaya Gems PVT LTD</w:t>
      </w:r>
    </w:p>
    <w:p w:rsidR="00773015" w:rsidRPr="00404863" w:rsidRDefault="00773015" w:rsidP="00E62C73">
      <w:pPr>
        <w:spacing w:line="24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Galle Road,</w:t>
      </w:r>
    </w:p>
    <w:p w:rsidR="00773015" w:rsidRPr="00404863" w:rsidRDefault="00773015" w:rsidP="00E62C73">
      <w:pPr>
        <w:spacing w:line="24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Colombo 3</w:t>
      </w:r>
    </w:p>
    <w:p w:rsidR="00773015" w:rsidRPr="00404863" w:rsidRDefault="00773015" w:rsidP="00E62C73">
      <w:pPr>
        <w:spacing w:line="24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Office 0112506393      Mobile 0715300264</w:t>
      </w:r>
    </w:p>
    <w:p w:rsidR="00E62C73" w:rsidRPr="00404863" w:rsidRDefault="00E62C73" w:rsidP="00E62C73">
      <w:pPr>
        <w:spacing w:line="24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ab/>
      </w:r>
    </w:p>
    <w:p w:rsidR="003B617F" w:rsidRPr="00404863" w:rsidRDefault="003B617F">
      <w:pPr>
        <w:spacing w:after="40" w:line="240" w:lineRule="atLeast"/>
        <w:jc w:val="both"/>
        <w:rPr>
          <w:rFonts w:ascii="Century Schoolbook" w:hAnsi="Century Schoolbook" w:cs="Arial"/>
          <w:sz w:val="20"/>
          <w:szCs w:val="20"/>
        </w:rPr>
      </w:pPr>
    </w:p>
    <w:p w:rsidR="00404863" w:rsidRDefault="007A6BA4" w:rsidP="00182E68">
      <w:pPr>
        <w:spacing w:afterLines="100" w:line="36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 xml:space="preserve">I hereby certify that the above mentioned particulars are true and correct to the best of my knowledge   </w:t>
      </w:r>
      <w:r w:rsidR="00404863">
        <w:rPr>
          <w:rFonts w:ascii="Century Schoolbook" w:hAnsi="Century Schoolbook" w:cs="Arial"/>
          <w:sz w:val="20"/>
          <w:szCs w:val="20"/>
        </w:rPr>
        <w:t xml:space="preserve">                                                                              </w:t>
      </w:r>
    </w:p>
    <w:p w:rsidR="003B617F" w:rsidRPr="00404863" w:rsidRDefault="007A6BA4" w:rsidP="00182E68">
      <w:pPr>
        <w:spacing w:afterLines="100" w:line="360" w:lineRule="auto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>…………………………………………</w:t>
      </w:r>
      <w:r w:rsidR="00404863">
        <w:rPr>
          <w:rFonts w:ascii="Century Schoolbook" w:hAnsi="Century Schoolbook" w:cs="Arial"/>
          <w:sz w:val="20"/>
          <w:szCs w:val="20"/>
        </w:rPr>
        <w:tab/>
      </w:r>
      <w:r w:rsidR="00404863">
        <w:rPr>
          <w:rFonts w:ascii="Century Schoolbook" w:hAnsi="Century Schoolbook" w:cs="Arial"/>
          <w:sz w:val="20"/>
          <w:szCs w:val="20"/>
        </w:rPr>
        <w:tab/>
        <w:t xml:space="preserve">                                 </w:t>
      </w:r>
      <w:r w:rsidRPr="00404863">
        <w:rPr>
          <w:rFonts w:ascii="Century Schoolbook" w:hAnsi="Century Schoolbook" w:cs="Arial"/>
          <w:sz w:val="20"/>
          <w:szCs w:val="20"/>
        </w:rPr>
        <w:t>………………………………</w:t>
      </w:r>
    </w:p>
    <w:p w:rsidR="003B617F" w:rsidRPr="00404863" w:rsidRDefault="00E62C73" w:rsidP="00182E68">
      <w:pPr>
        <w:spacing w:afterLines="100" w:line="240" w:lineRule="atLeast"/>
        <w:ind w:left="720" w:hanging="720"/>
        <w:jc w:val="both"/>
        <w:rPr>
          <w:rFonts w:ascii="Century Schoolbook" w:hAnsi="Century Schoolbook" w:cs="Arial"/>
          <w:sz w:val="20"/>
          <w:szCs w:val="20"/>
        </w:rPr>
      </w:pPr>
      <w:r w:rsidRPr="00404863">
        <w:rPr>
          <w:rFonts w:ascii="Century Schoolbook" w:hAnsi="Century Schoolbook" w:cs="Arial"/>
          <w:sz w:val="20"/>
          <w:szCs w:val="20"/>
        </w:rPr>
        <w:t xml:space="preserve">    </w:t>
      </w:r>
      <w:r w:rsidR="00404863">
        <w:rPr>
          <w:rFonts w:ascii="Century Schoolbook" w:hAnsi="Century Schoolbook" w:cs="Arial"/>
          <w:sz w:val="20"/>
          <w:szCs w:val="20"/>
        </w:rPr>
        <w:t xml:space="preserve">          </w:t>
      </w:r>
      <w:r w:rsidRPr="00404863">
        <w:rPr>
          <w:rFonts w:ascii="Century Schoolbook" w:hAnsi="Century Schoolbook" w:cs="Arial"/>
          <w:sz w:val="20"/>
          <w:szCs w:val="20"/>
        </w:rPr>
        <w:t xml:space="preserve"> M.D.H.Eranga</w:t>
      </w:r>
      <w:r w:rsidRPr="00404863">
        <w:rPr>
          <w:rFonts w:ascii="Century Schoolbook" w:hAnsi="Century Schoolbook" w:cs="Arial"/>
          <w:sz w:val="20"/>
          <w:szCs w:val="20"/>
        </w:rPr>
        <w:tab/>
      </w:r>
      <w:r w:rsidR="007A6BA4" w:rsidRPr="00404863">
        <w:rPr>
          <w:rFonts w:ascii="Century Schoolbook" w:hAnsi="Century Schoolbook" w:cs="Arial"/>
          <w:sz w:val="20"/>
          <w:szCs w:val="20"/>
        </w:rPr>
        <w:tab/>
      </w:r>
      <w:r w:rsidR="007A6BA4" w:rsidRPr="00404863">
        <w:rPr>
          <w:rFonts w:ascii="Century Schoolbook" w:hAnsi="Century Schoolbook" w:cs="Arial"/>
          <w:sz w:val="20"/>
          <w:szCs w:val="20"/>
        </w:rPr>
        <w:tab/>
      </w:r>
      <w:r w:rsidR="007A6BA4" w:rsidRPr="00404863">
        <w:rPr>
          <w:rFonts w:ascii="Century Schoolbook" w:hAnsi="Century Schoolbook" w:cs="Arial"/>
          <w:sz w:val="20"/>
          <w:szCs w:val="20"/>
        </w:rPr>
        <w:tab/>
      </w:r>
      <w:r w:rsidR="007A6BA4" w:rsidRPr="00404863">
        <w:rPr>
          <w:rFonts w:ascii="Century Schoolbook" w:hAnsi="Century Schoolbook" w:cs="Arial"/>
          <w:sz w:val="20"/>
          <w:szCs w:val="20"/>
        </w:rPr>
        <w:tab/>
      </w:r>
      <w:r w:rsidR="007A6BA4" w:rsidRPr="00404863">
        <w:rPr>
          <w:rFonts w:ascii="Century Schoolbook" w:hAnsi="Century Schoolbook" w:cs="Arial"/>
          <w:sz w:val="20"/>
          <w:szCs w:val="20"/>
        </w:rPr>
        <w:tab/>
      </w:r>
      <w:r w:rsidR="007A6BA4" w:rsidRPr="00404863">
        <w:rPr>
          <w:rFonts w:ascii="Century Schoolbook" w:hAnsi="Century Schoolbook" w:cs="Arial"/>
          <w:sz w:val="20"/>
          <w:szCs w:val="20"/>
        </w:rPr>
        <w:tab/>
        <w:t>Date</w:t>
      </w:r>
    </w:p>
    <w:p w:rsidR="003B617F" w:rsidRPr="00404863" w:rsidRDefault="003B617F">
      <w:pPr>
        <w:spacing w:after="100" w:line="240" w:lineRule="auto"/>
        <w:rPr>
          <w:rFonts w:ascii="Century Schoolbook" w:hAnsi="Century Schoolbook" w:cs="Arial"/>
          <w:sz w:val="20"/>
          <w:szCs w:val="20"/>
        </w:rPr>
      </w:pPr>
    </w:p>
    <w:p w:rsidR="003B617F" w:rsidRPr="00404863" w:rsidRDefault="003B617F">
      <w:pPr>
        <w:spacing w:line="240" w:lineRule="auto"/>
        <w:rPr>
          <w:rFonts w:ascii="Century Schoolbook" w:hAnsi="Century Schoolbook" w:cs="Arial"/>
          <w:sz w:val="20"/>
          <w:szCs w:val="20"/>
        </w:rPr>
      </w:pPr>
    </w:p>
    <w:p w:rsidR="003B617F" w:rsidRPr="00404863" w:rsidRDefault="003B617F">
      <w:pPr>
        <w:pStyle w:val="ListParagraph"/>
        <w:spacing w:line="240" w:lineRule="auto"/>
        <w:ind w:left="1440"/>
        <w:jc w:val="both"/>
        <w:rPr>
          <w:rFonts w:ascii="Century Schoolbook" w:hAnsi="Century Schoolbook" w:cs="Arial"/>
          <w:sz w:val="20"/>
          <w:szCs w:val="20"/>
        </w:rPr>
      </w:pPr>
    </w:p>
    <w:p w:rsidR="007A6BA4" w:rsidRPr="00404863" w:rsidRDefault="007A6BA4">
      <w:pPr>
        <w:pStyle w:val="ListParagraph"/>
        <w:spacing w:line="240" w:lineRule="auto"/>
        <w:ind w:left="1440"/>
        <w:jc w:val="both"/>
        <w:rPr>
          <w:rFonts w:ascii="Century Schoolbook" w:hAnsi="Century Schoolbook" w:cs="Arial"/>
          <w:sz w:val="20"/>
          <w:szCs w:val="20"/>
        </w:rPr>
      </w:pPr>
    </w:p>
    <w:sectPr w:rsidR="007A6BA4" w:rsidRPr="00404863" w:rsidSect="003B617F">
      <w:footerReference w:type="default" r:id="rId9"/>
      <w:pgSz w:w="12240" w:h="15840"/>
      <w:pgMar w:top="1440" w:right="1440" w:bottom="1440" w:left="1440" w:header="720" w:footer="720" w:gutter="14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31C0" w:rsidRDefault="000B31C0">
      <w:pPr>
        <w:spacing w:after="0" w:line="240" w:lineRule="auto"/>
      </w:pPr>
      <w:r>
        <w:separator/>
      </w:r>
    </w:p>
  </w:endnote>
  <w:endnote w:type="continuationSeparator" w:id="1">
    <w:p w:rsidR="000B31C0" w:rsidRDefault="000B3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17F" w:rsidRDefault="00513A41">
    <w:pPr>
      <w:pStyle w:val="Footer"/>
      <w:jc w:val="right"/>
    </w:pPr>
    <w:r>
      <w:fldChar w:fldCharType="begin"/>
    </w:r>
    <w:r w:rsidR="007A6BA4">
      <w:instrText xml:space="preserve"> PAGE   \* MERGEFORMAT </w:instrText>
    </w:r>
    <w:r>
      <w:fldChar w:fldCharType="separate"/>
    </w:r>
    <w:r w:rsidR="00182E68">
      <w:rPr>
        <w:noProof/>
      </w:rPr>
      <w:t>4</w:t>
    </w:r>
    <w:r>
      <w:fldChar w:fldCharType="end"/>
    </w:r>
  </w:p>
  <w:p w:rsidR="003B617F" w:rsidRDefault="003B617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31C0" w:rsidRDefault="000B31C0">
      <w:pPr>
        <w:spacing w:after="0" w:line="240" w:lineRule="auto"/>
      </w:pPr>
      <w:r>
        <w:separator/>
      </w:r>
    </w:p>
  </w:footnote>
  <w:footnote w:type="continuationSeparator" w:id="1">
    <w:p w:rsidR="000B31C0" w:rsidRDefault="000B31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B"/>
    <w:multiLevelType w:val="multilevel"/>
    <w:tmpl w:val="0000000B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000000C"/>
    <w:multiLevelType w:val="multilevel"/>
    <w:tmpl w:val="0000000C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000000D"/>
    <w:multiLevelType w:val="multilevel"/>
    <w:tmpl w:val="0000000D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000000E"/>
    <w:multiLevelType w:val="multilevel"/>
    <w:tmpl w:val="0000000E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000000F"/>
    <w:multiLevelType w:val="multilevel"/>
    <w:tmpl w:val="0000000F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0000010"/>
    <w:multiLevelType w:val="singleLevel"/>
    <w:tmpl w:val="00000010"/>
    <w:lvl w:ilvl="0">
      <w:start w:val="1"/>
      <w:numFmt w:val="bullet"/>
      <w:lvlText w:val=""/>
      <w:lvlJc w:val="left"/>
      <w:pPr>
        <w:tabs>
          <w:tab w:val="num" w:pos="0"/>
        </w:tabs>
        <w:ind w:left="420" w:hanging="420"/>
      </w:pPr>
      <w:rPr>
        <w:rFonts w:ascii="Wingdings" w:hAnsi="Wingdings" w:hint="default"/>
      </w:rPr>
    </w:lvl>
  </w:abstractNum>
  <w:abstractNum w:abstractNumId="7">
    <w:nsid w:val="09814506"/>
    <w:multiLevelType w:val="hybridMultilevel"/>
    <w:tmpl w:val="9774AE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9A10C6"/>
    <w:multiLevelType w:val="hybridMultilevel"/>
    <w:tmpl w:val="61C0964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96802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>
    <w:nsid w:val="5E7F0A8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0"/>
  </w:num>
  <w:num w:numId="8">
    <w:abstractNumId w:val="7"/>
  </w:num>
  <w:num w:numId="9">
    <w:abstractNumId w:val="9"/>
  </w:num>
  <w:num w:numId="10">
    <w:abstractNumId w:val="1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doNotLeaveBackslashAlone/>
  </w:compat>
  <w:rsids>
    <w:rsidRoot w:val="00172A27"/>
    <w:rsid w:val="000B31C0"/>
    <w:rsid w:val="00172A27"/>
    <w:rsid w:val="00182E68"/>
    <w:rsid w:val="001E42F6"/>
    <w:rsid w:val="002203C5"/>
    <w:rsid w:val="00363999"/>
    <w:rsid w:val="003B617F"/>
    <w:rsid w:val="00404863"/>
    <w:rsid w:val="00513A41"/>
    <w:rsid w:val="005E3F59"/>
    <w:rsid w:val="005F3EAD"/>
    <w:rsid w:val="00773015"/>
    <w:rsid w:val="007A6BA4"/>
    <w:rsid w:val="008B17BD"/>
    <w:rsid w:val="00C9614B"/>
    <w:rsid w:val="00E40153"/>
    <w:rsid w:val="00E62C73"/>
    <w:rsid w:val="00F50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17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B617F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3B617F"/>
  </w:style>
  <w:style w:type="character" w:customStyle="1" w:styleId="FooterChar">
    <w:name w:val="Footer Char"/>
    <w:basedOn w:val="DefaultParagraphFont"/>
    <w:link w:val="Footer"/>
    <w:rsid w:val="003B617F"/>
  </w:style>
  <w:style w:type="paragraph" w:styleId="Footer">
    <w:name w:val="footer"/>
    <w:basedOn w:val="Normal"/>
    <w:link w:val="FooterChar"/>
    <w:rsid w:val="003B617F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rsid w:val="003B617F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qFormat/>
    <w:rsid w:val="003B617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2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2E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shaerangamd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578</Words>
  <Characters>3298</Characters>
  <Application>Microsoft Office Word</Application>
  <DocSecurity>0</DocSecurity>
  <PresentationFormat/>
  <Lines>27</Lines>
  <Paragraphs>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CURRICULUM VITAE</vt:lpstr>
    </vt:vector>
  </TitlesOfParts>
  <Company>Siger (Sri Lanka) PLC</Company>
  <LinksUpToDate>false</LinksUpToDate>
  <CharactersWithSpaces>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</dc:title>
  <dc:creator>WARULA-CIS</dc:creator>
  <cp:lastModifiedBy>user</cp:lastModifiedBy>
  <cp:revision>3</cp:revision>
  <cp:lastPrinted>2012-02-02T02:17:00Z</cp:lastPrinted>
  <dcterms:created xsi:type="dcterms:W3CDTF">2013-07-20T17:39:00Z</dcterms:created>
  <dcterms:modified xsi:type="dcterms:W3CDTF">2013-07-22T09:32:00Z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1033-6.6.0.2477</vt:lpwstr>
  </property>
</Properties>
</file>